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FA0661F" w14:textId="4312852A" w:rsidR="002A46AD" w:rsidRPr="00762721" w:rsidRDefault="002A46AD" w:rsidP="002A46AD">
      <w:pPr>
        <w:tabs>
          <w:tab w:val="left" w:pos="0"/>
        </w:tabs>
        <w:spacing w:line="276" w:lineRule="auto"/>
        <w:ind w:left="567" w:hanging="567"/>
        <w:jc w:val="left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r w:rsidR="00A43B8F" w:rsidRPr="00A43B8F">
        <w:rPr>
          <w:rFonts w:ascii="Arial" w:eastAsia="Arial" w:hAnsi="Arial" w:cs="Arial"/>
          <w:sz w:val="22"/>
          <w:szCs w:val="22"/>
        </w:rPr>
        <w:t>PZ.294.2120.2026</w:t>
      </w:r>
    </w:p>
    <w:p w14:paraId="20C0988C" w14:textId="07E74696" w:rsidR="00751561" w:rsidRDefault="002A46AD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postępowania: </w:t>
      </w:r>
      <w:r w:rsidR="00A43B8F" w:rsidRPr="00A43B8F">
        <w:rPr>
          <w:rFonts w:ascii="Arial" w:eastAsia="Arial" w:hAnsi="Arial" w:cs="Arial"/>
          <w:sz w:val="22"/>
          <w:szCs w:val="22"/>
        </w:rPr>
        <w:t>0881/IZ18GM/00539/00677/26/P</w:t>
      </w:r>
    </w:p>
    <w:p w14:paraId="4ABD8F8B" w14:textId="77777777" w:rsidR="008F7C5A" w:rsidRDefault="008F7C5A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Default="00751561" w:rsidP="00965CE3">
      <w:pPr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46838DF5" w14:textId="5E36DE7C" w:rsidR="00A43B8F" w:rsidRDefault="00A43B8F" w:rsidP="00965CE3">
      <w:pPr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>
        <w:rPr>
          <w:rFonts w:ascii="Arial" w:eastAsia="Arial" w:hAnsi="Arial" w:cs="Arial"/>
          <w:b/>
          <w:sz w:val="36"/>
          <w:szCs w:val="22"/>
        </w:rPr>
        <w:t xml:space="preserve">Zakład Linii Kolejowych </w:t>
      </w:r>
    </w:p>
    <w:p w14:paraId="3F214088" w14:textId="2881EF77" w:rsidR="00A43B8F" w:rsidRDefault="00A43B8F" w:rsidP="00965CE3">
      <w:pPr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>
        <w:rPr>
          <w:rFonts w:ascii="Arial" w:eastAsia="Arial" w:hAnsi="Arial" w:cs="Arial"/>
          <w:b/>
          <w:sz w:val="36"/>
          <w:szCs w:val="22"/>
        </w:rPr>
        <w:t>ul. J. Korzeniowskiego 1</w:t>
      </w:r>
    </w:p>
    <w:p w14:paraId="0B8E378B" w14:textId="7B5A911D" w:rsidR="00A43B8F" w:rsidRDefault="00A43B8F" w:rsidP="00965CE3">
      <w:pPr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>
        <w:rPr>
          <w:rFonts w:ascii="Arial" w:eastAsia="Arial" w:hAnsi="Arial" w:cs="Arial"/>
          <w:b/>
          <w:sz w:val="36"/>
          <w:szCs w:val="22"/>
        </w:rPr>
        <w:t>70-211 Szczecin</w:t>
      </w:r>
    </w:p>
    <w:p w14:paraId="6B66C18B" w14:textId="77777777" w:rsidR="00A43B8F" w:rsidRPr="00236CF7" w:rsidRDefault="00A43B8F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</w:p>
    <w:p w14:paraId="0308F0C0" w14:textId="4FDD4947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70B4841E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0F5EE173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21548" w:rsidRPr="00A43B8F">
        <w:rPr>
          <w:rFonts w:ascii="Arial" w:hAnsi="Arial" w:cs="Arial"/>
          <w:bCs/>
          <w:szCs w:val="28"/>
        </w:rPr>
        <w:t>otwartego</w:t>
      </w:r>
      <w:r w:rsidRPr="00A43B8F">
        <w:rPr>
          <w:rFonts w:ascii="Arial" w:hAnsi="Arial" w:cs="Arial"/>
          <w:bCs/>
          <w:szCs w:val="28"/>
        </w:rPr>
        <w:t>, pn.:</w:t>
      </w:r>
    </w:p>
    <w:p w14:paraId="218E3063" w14:textId="481CEF3B" w:rsidR="00585FEF" w:rsidRDefault="00BD0D00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 xml:space="preserve"> </w:t>
      </w:r>
      <w:r w:rsidR="006017C3" w:rsidRPr="00585FEF">
        <w:rPr>
          <w:rFonts w:ascii="Arial" w:hAnsi="Arial" w:cs="Arial"/>
          <w:b/>
          <w:bCs/>
          <w:sz w:val="28"/>
          <w:szCs w:val="28"/>
        </w:rPr>
        <w:t>„</w:t>
      </w:r>
      <w:r w:rsidR="00A43B8F" w:rsidRPr="00A43B8F">
        <w:rPr>
          <w:rFonts w:ascii="Arial" w:hAnsi="Arial" w:cs="Arial"/>
          <w:b/>
          <w:bCs/>
          <w:sz w:val="28"/>
          <w:szCs w:val="28"/>
        </w:rPr>
        <w:t>Utrzymanie urządzeń telewizji do obserwacji przejazdów kolejowych, stwierdzenia końca pociągu (SKP) oraz słupków przywoławczych w latach 2026-2028 na terenie IZ Szczecin</w:t>
      </w:r>
      <w:r w:rsidR="00A43B8F">
        <w:rPr>
          <w:rFonts w:ascii="Arial" w:hAnsi="Arial" w:cs="Arial"/>
          <w:b/>
          <w:bCs/>
          <w:sz w:val="28"/>
          <w:szCs w:val="28"/>
        </w:rPr>
        <w:t>.</w:t>
      </w:r>
      <w:r w:rsidR="006017C3" w:rsidRPr="00EB4849">
        <w:rPr>
          <w:rFonts w:ascii="Arial" w:hAnsi="Arial" w:cs="Arial"/>
          <w:b/>
          <w:bCs/>
          <w:sz w:val="28"/>
          <w:szCs w:val="28"/>
        </w:rPr>
        <w:t>”</w:t>
      </w:r>
      <w:r w:rsidR="00585FEF" w:rsidRPr="00EB484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3BA6DCBF" w14:textId="77777777" w:rsidR="00A43B8F" w:rsidRDefault="00A43B8F" w:rsidP="002262D2">
      <w:pPr>
        <w:spacing w:after="60" w:line="360" w:lineRule="auto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4BD31082" w14:textId="77777777" w:rsidR="00A43B8F" w:rsidRDefault="00A43B8F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FB15ACE" w14:textId="77777777" w:rsidR="00A43B8F" w:rsidRDefault="00A43B8F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5B3EAC3B" w14:textId="77777777" w:rsidR="00A43B8F" w:rsidRDefault="00A43B8F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ED68983" w14:textId="21F5515A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77777777" w:rsidR="005B39E5" w:rsidRPr="00DF2BD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C487768" w14:textId="77777777" w:rsidR="005B39E5" w:rsidRDefault="005B39E5" w:rsidP="00F109A2">
      <w:pPr>
        <w:spacing w:line="276" w:lineRule="auto"/>
        <w:ind w:left="0"/>
        <w:jc w:val="center"/>
        <w:rPr>
          <w:rFonts w:ascii="Arial" w:hAnsi="Arial" w:cs="Arial"/>
          <w:bCs/>
        </w:rPr>
      </w:pPr>
    </w:p>
    <w:p w14:paraId="4C0C57EA" w14:textId="77777777" w:rsidR="00585FEF" w:rsidRPr="00F67B89" w:rsidRDefault="00585FE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3CC6109" w14:textId="77777777" w:rsidR="006017C3" w:rsidRDefault="006017C3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2B387C9" w14:textId="77777777" w:rsidR="005B39E5" w:rsidRPr="00F67B89" w:rsidRDefault="005B39E5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C6D0AFB" w14:textId="70BFD393" w:rsidR="009F4771" w:rsidRDefault="00A43B8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Szczecin</w:t>
      </w:r>
      <w:r w:rsidR="006017C3">
        <w:rPr>
          <w:rFonts w:ascii="Arial" w:hAnsi="Arial" w:cs="Arial"/>
          <w:b/>
          <w:bCs/>
        </w:rPr>
        <w:t xml:space="preserve">, </w:t>
      </w:r>
      <w:r w:rsidR="001118DC">
        <w:rPr>
          <w:rFonts w:ascii="Arial" w:hAnsi="Arial" w:cs="Arial"/>
          <w:b/>
          <w:bCs/>
        </w:rPr>
        <w:t xml:space="preserve">dnia </w:t>
      </w:r>
      <w:r w:rsidR="002262D2">
        <w:rPr>
          <w:rFonts w:ascii="Arial" w:hAnsi="Arial" w:cs="Arial"/>
          <w:b/>
          <w:bCs/>
        </w:rPr>
        <w:t>06.03</w:t>
      </w:r>
      <w:r>
        <w:rPr>
          <w:rFonts w:ascii="Arial" w:hAnsi="Arial" w:cs="Arial"/>
          <w:b/>
          <w:bCs/>
        </w:rPr>
        <w:t>.</w:t>
      </w:r>
      <w:r w:rsidR="00252582">
        <w:rPr>
          <w:rFonts w:ascii="Arial" w:hAnsi="Arial" w:cs="Arial"/>
          <w:b/>
          <w:bCs/>
        </w:rPr>
        <w:t>20</w:t>
      </w:r>
      <w:r>
        <w:rPr>
          <w:rFonts w:ascii="Arial" w:hAnsi="Arial" w:cs="Arial"/>
          <w:b/>
          <w:bCs/>
        </w:rPr>
        <w:t>26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</w:p>
    <w:p w14:paraId="0550563C" w14:textId="5F073896" w:rsidR="00771496" w:rsidRDefault="0077149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644F8BD" w14:textId="50558958" w:rsidR="00771496" w:rsidRDefault="00771496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C82DDCA" w14:textId="77777777" w:rsidR="002A46AD" w:rsidRDefault="002A46AD" w:rsidP="00965CE3">
      <w:pPr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6F4F56">
          <w:pPr>
            <w:pStyle w:val="Nagwekspisutreci"/>
          </w:pPr>
          <w:r w:rsidRPr="009C1317">
            <w:t>Spis treści</w:t>
          </w:r>
        </w:p>
        <w:p w14:paraId="52B12A45" w14:textId="56362394" w:rsidR="002C7383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9C1317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2021720" w:history="1">
            <w:r w:rsidR="002C7383" w:rsidRPr="0012768F">
              <w:rPr>
                <w:rStyle w:val="Hipercze"/>
                <w:noProof/>
              </w:rPr>
              <w:t>Rozdział I – Informacje ogólne</w:t>
            </w:r>
            <w:r w:rsidR="002C7383">
              <w:rPr>
                <w:noProof/>
                <w:webHidden/>
              </w:rPr>
              <w:tab/>
            </w:r>
            <w:r w:rsidR="002C7383">
              <w:rPr>
                <w:noProof/>
                <w:webHidden/>
              </w:rPr>
              <w:fldChar w:fldCharType="begin"/>
            </w:r>
            <w:r w:rsidR="002C7383">
              <w:rPr>
                <w:noProof/>
                <w:webHidden/>
              </w:rPr>
              <w:instrText xml:space="preserve"> PAGEREF _Toc172021720 \h </w:instrText>
            </w:r>
            <w:r w:rsidR="002C7383">
              <w:rPr>
                <w:noProof/>
                <w:webHidden/>
              </w:rPr>
            </w:r>
            <w:r w:rsidR="002C7383"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3</w:t>
            </w:r>
            <w:r w:rsidR="002C7383">
              <w:rPr>
                <w:noProof/>
                <w:webHidden/>
              </w:rPr>
              <w:fldChar w:fldCharType="end"/>
            </w:r>
          </w:hyperlink>
        </w:p>
        <w:p w14:paraId="71AF6D6F" w14:textId="3E7160C6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1" w:history="1">
            <w:r w:rsidRPr="0012768F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62964" w14:textId="2666EF69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2" w:history="1">
            <w:r w:rsidRPr="0012768F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EDB15" w14:textId="254E4762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3" w:history="1">
            <w:r w:rsidRPr="0012768F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D7BB46" w14:textId="12A1066C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4" w:history="1">
            <w:r w:rsidRPr="0012768F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385601" w14:textId="3D4402CD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5" w:history="1">
            <w:r w:rsidRPr="0012768F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83B94" w14:textId="40FF5925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6" w:history="1">
            <w:r w:rsidRPr="0012768F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28717" w14:textId="2229947B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7" w:history="1">
            <w:r w:rsidRPr="0012768F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54D87" w14:textId="0AB586C1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8" w:history="1">
            <w:r w:rsidRPr="0012768F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C1B85" w14:textId="0B3F8354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29" w:history="1">
            <w:r w:rsidRPr="0012768F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D8913C" w14:textId="2868D1FC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0" w:history="1">
            <w:r w:rsidRPr="0012768F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8956B" w14:textId="076C376C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1" w:history="1">
            <w:r w:rsidRPr="0012768F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915FE" w14:textId="7FDB5FC0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2" w:history="1">
            <w:r w:rsidRPr="0012768F">
              <w:rPr>
                <w:rStyle w:val="Hipercze"/>
                <w:noProof/>
              </w:rPr>
              <w:t>Rozdział</w:t>
            </w:r>
            <w:r w:rsidRPr="0012768F">
              <w:rPr>
                <w:rStyle w:val="Hipercze"/>
                <w:noProof/>
                <w:lang w:eastAsia="pl-PL"/>
              </w:rPr>
              <w:t xml:space="preserve"> XIII </w:t>
            </w:r>
            <w:r w:rsidRPr="0012768F">
              <w:rPr>
                <w:rStyle w:val="Hipercze"/>
                <w:noProof/>
              </w:rPr>
              <w:t>–</w:t>
            </w:r>
            <w:r w:rsidRPr="0012768F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oferty,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ED8F3C" w14:textId="66BA41DA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3" w:history="1">
            <w:r w:rsidRPr="0012768F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CC218" w14:textId="66055FA3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4" w:history="1">
            <w:r w:rsidRPr="0012768F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EEFA1" w14:textId="75D9C616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5" w:history="1">
            <w:r w:rsidRPr="0012768F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BD651" w14:textId="63B4AA72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6" w:history="1">
            <w:r w:rsidRPr="0012768F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9D1BF" w14:textId="684A2B15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7" w:history="1">
            <w:r w:rsidRPr="0012768F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04A93" w14:textId="0CCB24D7" w:rsidR="002C7383" w:rsidRDefault="002C7383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2021738" w:history="1">
            <w:r w:rsidRPr="0012768F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_Toc172021738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41446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3AB33" w14:textId="39D9E077" w:rsidR="00DC5B9B" w:rsidRPr="00561DF3" w:rsidRDefault="00DC5B9B" w:rsidP="00DE7245">
          <w:pPr>
            <w:spacing w:line="360" w:lineRule="auto"/>
            <w:ind w:left="0"/>
            <w:rPr>
              <w:rFonts w:ascii="Arial" w:hAnsi="Arial" w:cs="Arial"/>
              <w:sz w:val="22"/>
              <w:szCs w:val="22"/>
            </w:rPr>
          </w:pPr>
          <w:r w:rsidRPr="009C1317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4BDA10B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AC43C6C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140D5D3F" w14:textId="77777777" w:rsidR="008F7C5A" w:rsidRDefault="008F7C5A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29BD143A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7E77521D" w14:textId="77777777" w:rsidR="006E2A27" w:rsidRDefault="006E2A27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584A0360" w14:textId="77777777" w:rsidR="004108F7" w:rsidRPr="00561DF3" w:rsidRDefault="004108F7" w:rsidP="00B80EDB">
      <w:pPr>
        <w:spacing w:line="36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6F4F56">
      <w:pPr>
        <w:pStyle w:val="Nagwek1"/>
      </w:pPr>
      <w:bookmarkStart w:id="0" w:name="_Toc172021720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6E608261" w:rsidR="00500A7A" w:rsidRPr="00561DF3" w:rsidRDefault="00500A7A" w:rsidP="00A43B8F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A43B8F">
        <w:rPr>
          <w:rFonts w:ascii="Arial" w:hAnsi="Arial" w:cs="Arial"/>
          <w:bCs/>
          <w:sz w:val="22"/>
          <w:szCs w:val="22"/>
        </w:rPr>
        <w:t>Zakład Linii Kolejowych w Szczecinie</w:t>
      </w:r>
      <w:r w:rsidR="008F7C5A">
        <w:rPr>
          <w:rFonts w:ascii="Arial" w:hAnsi="Arial" w:cs="Arial"/>
          <w:bCs/>
          <w:sz w:val="22"/>
          <w:szCs w:val="22"/>
        </w:rPr>
        <w:t>,</w:t>
      </w:r>
      <w:r w:rsidR="00A43B8F">
        <w:rPr>
          <w:rFonts w:ascii="Arial" w:hAnsi="Arial" w:cs="Arial"/>
          <w:bCs/>
          <w:sz w:val="22"/>
          <w:szCs w:val="22"/>
        </w:rPr>
        <w:t xml:space="preserve"> ul. J. Korzeniowskiego 1, 70-211 Szczecin</w:t>
      </w:r>
      <w:r w:rsidR="008F7C5A">
        <w:rPr>
          <w:rFonts w:ascii="Arial" w:hAnsi="Arial" w:cs="Arial"/>
          <w:bCs/>
          <w:sz w:val="22"/>
          <w:szCs w:val="22"/>
        </w:rPr>
        <w:t>,</w:t>
      </w:r>
      <w:r w:rsidR="007E0A95" w:rsidRPr="00561DF3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zwan</w:t>
      </w:r>
      <w:r w:rsidR="007C5FE0">
        <w:rPr>
          <w:rFonts w:ascii="Arial" w:hAnsi="Arial" w:cs="Arial"/>
          <w:bCs/>
          <w:sz w:val="22"/>
          <w:szCs w:val="22"/>
        </w:rPr>
        <w:t>a</w:t>
      </w:r>
      <w:r w:rsidRPr="00561DF3">
        <w:rPr>
          <w:rFonts w:ascii="Arial" w:hAnsi="Arial" w:cs="Arial"/>
          <w:bCs/>
          <w:sz w:val="22"/>
          <w:szCs w:val="22"/>
        </w:rPr>
        <w:t xml:space="preserve"> dalej „</w:t>
      </w:r>
      <w:r w:rsidRPr="00561DF3">
        <w:rPr>
          <w:rFonts w:ascii="Arial" w:hAnsi="Arial" w:cs="Arial"/>
          <w:b/>
          <w:bCs/>
          <w:sz w:val="22"/>
          <w:szCs w:val="22"/>
        </w:rPr>
        <w:t>Zamawiającym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8F7C5A">
        <w:rPr>
          <w:rFonts w:ascii="Arial" w:hAnsi="Arial" w:cs="Arial"/>
          <w:bCs/>
          <w:sz w:val="22"/>
          <w:szCs w:val="22"/>
        </w:rPr>
        <w:t>,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61DF3">
        <w:rPr>
          <w:rFonts w:ascii="Arial" w:hAnsi="Arial" w:cs="Arial"/>
          <w:bCs/>
          <w:sz w:val="22"/>
          <w:szCs w:val="22"/>
        </w:rPr>
        <w:t xml:space="preserve">zapytania </w:t>
      </w:r>
      <w:r w:rsidR="00516C4E" w:rsidRPr="00A43B8F">
        <w:rPr>
          <w:rFonts w:ascii="Arial" w:hAnsi="Arial" w:cs="Arial"/>
          <w:bCs/>
          <w:sz w:val="22"/>
          <w:szCs w:val="22"/>
        </w:rPr>
        <w:t>ofertowego otwartego</w:t>
      </w:r>
      <w:r w:rsidR="00A43B8F" w:rsidRPr="00A43B8F">
        <w:rPr>
          <w:rFonts w:ascii="Arial" w:hAnsi="Arial" w:cs="Arial"/>
          <w:bCs/>
          <w:sz w:val="22"/>
          <w:szCs w:val="22"/>
        </w:rPr>
        <w:t>.</w:t>
      </w:r>
    </w:p>
    <w:p w14:paraId="66AC6A90" w14:textId="7F0EE619" w:rsidR="00CE494D" w:rsidRDefault="006C44E3" w:rsidP="00A43B8F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</w:t>
      </w:r>
      <w:r w:rsidR="008F7C5A">
        <w:rPr>
          <w:rFonts w:ascii="Arial" w:hAnsi="Arial" w:cs="Arial"/>
          <w:bCs/>
          <w:sz w:val="22"/>
          <w:szCs w:val="22"/>
        </w:rPr>
        <w:t>,</w:t>
      </w:r>
      <w:r w:rsidR="002663D2" w:rsidRPr="00561DF3">
        <w:rPr>
          <w:rFonts w:ascii="Arial" w:hAnsi="Arial" w:cs="Arial"/>
          <w:bCs/>
          <w:sz w:val="22"/>
          <w:szCs w:val="22"/>
        </w:rPr>
        <w:t xml:space="preserve"> dostępn</w:t>
      </w:r>
      <w:r w:rsidR="008F7C5A">
        <w:rPr>
          <w:rFonts w:ascii="Arial" w:hAnsi="Arial" w:cs="Arial"/>
          <w:bCs/>
          <w:sz w:val="22"/>
          <w:szCs w:val="22"/>
        </w:rPr>
        <w:t>ym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077ACE74" w:rsidR="009710F9" w:rsidRPr="00A43B8F" w:rsidRDefault="00CE494D" w:rsidP="00A43B8F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43B8F">
        <w:rPr>
          <w:rFonts w:ascii="Arial" w:hAnsi="Arial" w:cs="Arial"/>
          <w:sz w:val="22"/>
          <w:szCs w:val="22"/>
        </w:rPr>
        <w:t>Postępowa</w:t>
      </w:r>
      <w:r w:rsidR="006C32FD" w:rsidRPr="00A43B8F">
        <w:rPr>
          <w:rFonts w:ascii="Arial" w:hAnsi="Arial" w:cs="Arial"/>
          <w:sz w:val="22"/>
          <w:szCs w:val="22"/>
        </w:rPr>
        <w:t>n</w:t>
      </w:r>
      <w:r w:rsidRPr="00A43B8F">
        <w:rPr>
          <w:rFonts w:ascii="Arial" w:hAnsi="Arial" w:cs="Arial"/>
          <w:sz w:val="22"/>
          <w:szCs w:val="22"/>
        </w:rPr>
        <w:t xml:space="preserve">ie zakupowe prowadzone jest w języku polskim. Wszystkie </w:t>
      </w:r>
      <w:r w:rsidRPr="00A43B8F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A43B8F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A43B8F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 </w:t>
      </w:r>
    </w:p>
    <w:p w14:paraId="3916953E" w14:textId="6F727905" w:rsidR="00FC3CD3" w:rsidRPr="00561DF3" w:rsidRDefault="00FC3CD3" w:rsidP="00A43B8F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4359994D" w:rsidR="006A3390" w:rsidRPr="00561DF3" w:rsidRDefault="006A3390" w:rsidP="00A43B8F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A43B8F">
        <w:rPr>
          <w:rFonts w:ascii="Arial" w:hAnsi="Arial" w:cs="Arial"/>
          <w:b/>
          <w:bCs/>
          <w:sz w:val="22"/>
          <w:szCs w:val="22"/>
        </w:rPr>
        <w:t>1.4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3E1EC186" w:rsidR="006017C3" w:rsidRPr="00561DF3" w:rsidRDefault="006017C3" w:rsidP="00A43B8F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</w:t>
      </w:r>
      <w:r w:rsidRPr="00A43B8F">
        <w:rPr>
          <w:rFonts w:ascii="Arial" w:hAnsi="Arial" w:cs="Arial"/>
          <w:b/>
          <w:sz w:val="22"/>
          <w:szCs w:val="22"/>
        </w:rPr>
        <w:t xml:space="preserve">Załącznik </w:t>
      </w:r>
      <w:r w:rsidR="00D753D6" w:rsidRPr="00A43B8F">
        <w:rPr>
          <w:rFonts w:ascii="Arial" w:hAnsi="Arial" w:cs="Arial"/>
          <w:b/>
          <w:sz w:val="22"/>
          <w:szCs w:val="22"/>
        </w:rPr>
        <w:t>nr</w:t>
      </w:r>
      <w:r w:rsidR="0023698A" w:rsidRPr="00A43B8F">
        <w:rPr>
          <w:rFonts w:ascii="Arial" w:hAnsi="Arial" w:cs="Arial"/>
          <w:b/>
          <w:sz w:val="22"/>
          <w:szCs w:val="22"/>
        </w:rPr>
        <w:t xml:space="preserve"> </w:t>
      </w:r>
      <w:r w:rsidR="00A43B8F" w:rsidRPr="00A43B8F">
        <w:rPr>
          <w:rFonts w:ascii="Arial" w:hAnsi="Arial" w:cs="Arial"/>
          <w:b/>
          <w:sz w:val="22"/>
          <w:szCs w:val="22"/>
        </w:rPr>
        <w:t>4</w:t>
      </w:r>
      <w:r w:rsidRPr="00A43B8F">
        <w:rPr>
          <w:rFonts w:ascii="Arial" w:hAnsi="Arial" w:cs="Arial"/>
          <w:b/>
          <w:sz w:val="22"/>
          <w:szCs w:val="22"/>
        </w:rPr>
        <w:t xml:space="preserve"> do SWZ</w:t>
      </w:r>
      <w:r w:rsidR="008F7C5A">
        <w:rPr>
          <w:rFonts w:ascii="Arial" w:hAnsi="Arial" w:cs="Arial"/>
          <w:bCs/>
          <w:sz w:val="22"/>
          <w:szCs w:val="22"/>
        </w:rPr>
        <w:t>.</w:t>
      </w:r>
    </w:p>
    <w:p w14:paraId="35967414" w14:textId="2469520E" w:rsidR="003B46CD" w:rsidRPr="00561DF3" w:rsidRDefault="003B46CD" w:rsidP="00A43B8F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532FAC82" w14:textId="1CDB5C8D" w:rsidR="008F7C5A" w:rsidRDefault="00542FE4" w:rsidP="008F7C5A">
      <w:pPr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Wykonawca zobowiązany jest do zachowania w poufności wszelkich informacji prawnie chronionych uzyskanych w trakcie negocjacji oraz w trakcie realizacji </w:t>
      </w:r>
      <w:r w:rsidR="008F7C5A">
        <w:rPr>
          <w:rFonts w:ascii="Arial" w:hAnsi="Arial" w:cs="Arial"/>
          <w:bCs/>
          <w:sz w:val="22"/>
          <w:szCs w:val="22"/>
        </w:rPr>
        <w:t>U</w:t>
      </w:r>
      <w:r w:rsidRPr="00561DF3">
        <w:rPr>
          <w:rFonts w:ascii="Arial" w:hAnsi="Arial" w:cs="Arial"/>
          <w:bCs/>
          <w:sz w:val="22"/>
          <w:szCs w:val="22"/>
        </w:rPr>
        <w:t>mowy.</w:t>
      </w:r>
    </w:p>
    <w:p w14:paraId="2B976AF3" w14:textId="07FEC09B" w:rsidR="008B0E33" w:rsidRPr="008F7C5A" w:rsidRDefault="008B0E33" w:rsidP="008F7C5A">
      <w:pPr>
        <w:numPr>
          <w:ilvl w:val="0"/>
          <w:numId w:val="3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8F7C5A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57F05262" w14:textId="77777777" w:rsidR="00771496" w:rsidRPr="00561DF3" w:rsidRDefault="00771496" w:rsidP="008F7C5A">
      <w:pPr>
        <w:spacing w:line="360" w:lineRule="auto"/>
        <w:ind w:left="0"/>
        <w:jc w:val="left"/>
        <w:rPr>
          <w:rFonts w:ascii="Arial" w:hAnsi="Arial" w:cs="Arial"/>
          <w:bCs/>
          <w:sz w:val="22"/>
          <w:szCs w:val="22"/>
        </w:rPr>
      </w:pPr>
    </w:p>
    <w:p w14:paraId="4DAF479E" w14:textId="77777777" w:rsidR="00BF2E60" w:rsidRPr="00561DF3" w:rsidRDefault="00B564BE" w:rsidP="006F4F56">
      <w:pPr>
        <w:pStyle w:val="Nagwek1"/>
      </w:pPr>
      <w:bookmarkStart w:id="2" w:name="_Toc172021721"/>
      <w:bookmarkStart w:id="3" w:name="Rozdział_2"/>
      <w:bookmarkEnd w:id="1"/>
      <w:r w:rsidRPr="00561DF3"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4351EC9E" w14:textId="31584FF5" w:rsidR="00392193" w:rsidRPr="00561DF3" w:rsidRDefault="00900672" w:rsidP="00A43B8F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Przedmiot niniejszego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 stanowi</w:t>
      </w:r>
      <w:r w:rsidR="007634A3">
        <w:rPr>
          <w:rFonts w:ascii="Arial" w:hAnsi="Arial" w:cs="Arial"/>
          <w:sz w:val="22"/>
          <w:szCs w:val="22"/>
        </w:rPr>
        <w:t>: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43B8F" w:rsidRPr="00A43B8F">
        <w:rPr>
          <w:rFonts w:ascii="Arial" w:hAnsi="Arial" w:cs="Arial"/>
          <w:b/>
          <w:bCs/>
          <w:sz w:val="22"/>
          <w:szCs w:val="22"/>
        </w:rPr>
        <w:t>„Utrzymanie urządzeń telewizji do obserwacji przejazdów kolejowych, stwierdzenia końca pociągu (SKP) oraz słupków przywoławczych w latach 2026-2028 na terenie IZ Szczecin.”</w:t>
      </w:r>
      <w:r w:rsidR="005B16D9" w:rsidRPr="00561DF3">
        <w:rPr>
          <w:rFonts w:ascii="Arial" w:hAnsi="Arial" w:cs="Arial"/>
          <w:sz w:val="22"/>
          <w:szCs w:val="22"/>
        </w:rPr>
        <w:t xml:space="preserve"> (dalej: </w:t>
      </w:r>
      <w:r w:rsidR="008F7C5A">
        <w:rPr>
          <w:rFonts w:ascii="Arial" w:hAnsi="Arial" w:cs="Arial"/>
          <w:sz w:val="22"/>
          <w:szCs w:val="22"/>
        </w:rPr>
        <w:t>„</w:t>
      </w:r>
      <w:r w:rsidR="005B16D9" w:rsidRPr="00561DF3">
        <w:rPr>
          <w:rFonts w:ascii="Arial" w:hAnsi="Arial" w:cs="Arial"/>
          <w:b/>
          <w:sz w:val="22"/>
          <w:szCs w:val="22"/>
        </w:rPr>
        <w:t>Zamówienie</w:t>
      </w:r>
      <w:r w:rsidR="007A34A0" w:rsidRPr="00561DF3">
        <w:rPr>
          <w:rFonts w:ascii="Arial" w:hAnsi="Arial" w:cs="Arial"/>
          <w:sz w:val="22"/>
          <w:szCs w:val="22"/>
        </w:rPr>
        <w:t>”</w:t>
      </w:r>
      <w:r w:rsidR="005B16D9" w:rsidRPr="00561DF3">
        <w:rPr>
          <w:rFonts w:ascii="Arial" w:hAnsi="Arial" w:cs="Arial"/>
          <w:sz w:val="22"/>
          <w:szCs w:val="22"/>
        </w:rPr>
        <w:t>).</w:t>
      </w:r>
      <w:r w:rsidR="007C6084" w:rsidRPr="00561DF3">
        <w:rPr>
          <w:rFonts w:ascii="Arial" w:hAnsi="Arial" w:cs="Arial"/>
          <w:sz w:val="22"/>
          <w:szCs w:val="22"/>
        </w:rPr>
        <w:t xml:space="preserve"> </w:t>
      </w:r>
    </w:p>
    <w:p w14:paraId="2C360549" w14:textId="77777777" w:rsidR="00421D5A" w:rsidRDefault="007C6084" w:rsidP="00421D5A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Termin realizacji Zamówienia: </w:t>
      </w:r>
      <w:r w:rsidR="00A43B8F">
        <w:rPr>
          <w:rFonts w:ascii="Arial" w:hAnsi="Arial" w:cs="Arial"/>
          <w:sz w:val="22"/>
          <w:szCs w:val="22"/>
        </w:rPr>
        <w:t>od dnia zawarcia umowy do dnia 31.12.2028 r.</w:t>
      </w:r>
    </w:p>
    <w:p w14:paraId="0560CB18" w14:textId="3657A840" w:rsidR="001143FB" w:rsidRPr="00421D5A" w:rsidRDefault="00A535F2" w:rsidP="00421D5A">
      <w:pPr>
        <w:pStyle w:val="NormalnyWeb"/>
        <w:numPr>
          <w:ilvl w:val="0"/>
          <w:numId w:val="14"/>
        </w:numPr>
        <w:tabs>
          <w:tab w:val="left" w:pos="284"/>
        </w:tabs>
        <w:spacing w:before="0" w:beforeAutospacing="0" w:after="0" w:line="360" w:lineRule="auto"/>
        <w:ind w:left="284" w:right="-3" w:hanging="284"/>
        <w:jc w:val="both"/>
        <w:rPr>
          <w:rFonts w:ascii="Arial" w:hAnsi="Arial" w:cs="Arial"/>
          <w:sz w:val="22"/>
          <w:szCs w:val="22"/>
        </w:rPr>
      </w:pPr>
      <w:r w:rsidRPr="00421D5A">
        <w:rPr>
          <w:rFonts w:ascii="Arial" w:hAnsi="Arial" w:cs="Arial"/>
          <w:sz w:val="22"/>
          <w:szCs w:val="22"/>
        </w:rPr>
        <w:t xml:space="preserve">Szczegółowy Opis Przedmiotu Zamówienia </w:t>
      </w:r>
      <w:r w:rsidR="007634A3" w:rsidRPr="00421D5A">
        <w:rPr>
          <w:rFonts w:ascii="Arial" w:hAnsi="Arial" w:cs="Arial"/>
          <w:sz w:val="22"/>
          <w:szCs w:val="22"/>
        </w:rPr>
        <w:t>(dalej: „</w:t>
      </w:r>
      <w:r w:rsidR="007634A3" w:rsidRPr="00421D5A">
        <w:rPr>
          <w:rFonts w:ascii="Arial" w:hAnsi="Arial" w:cs="Arial"/>
          <w:b/>
          <w:sz w:val="22"/>
          <w:szCs w:val="22"/>
        </w:rPr>
        <w:t>OPZ</w:t>
      </w:r>
      <w:r w:rsidR="007634A3" w:rsidRPr="00421D5A">
        <w:rPr>
          <w:rFonts w:ascii="Arial" w:hAnsi="Arial" w:cs="Arial"/>
          <w:sz w:val="22"/>
          <w:szCs w:val="22"/>
        </w:rPr>
        <w:t xml:space="preserve">”) </w:t>
      </w:r>
      <w:r w:rsidRPr="00421D5A">
        <w:rPr>
          <w:rFonts w:ascii="Arial" w:hAnsi="Arial" w:cs="Arial"/>
          <w:sz w:val="22"/>
          <w:szCs w:val="22"/>
        </w:rPr>
        <w:t xml:space="preserve">stanowi </w:t>
      </w:r>
      <w:r w:rsidRPr="00421D5A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21D5A" w:rsidRPr="00421D5A">
        <w:rPr>
          <w:rFonts w:ascii="Arial" w:hAnsi="Arial" w:cs="Arial"/>
          <w:b/>
          <w:bCs/>
          <w:sz w:val="22"/>
          <w:szCs w:val="22"/>
        </w:rPr>
        <w:t>1</w:t>
      </w:r>
      <w:r w:rsidR="0023698A" w:rsidRPr="00421D5A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1D5A">
        <w:rPr>
          <w:rFonts w:ascii="Arial" w:hAnsi="Arial" w:cs="Arial"/>
          <w:b/>
          <w:bCs/>
          <w:sz w:val="22"/>
          <w:szCs w:val="22"/>
        </w:rPr>
        <w:t>do SWZ</w:t>
      </w:r>
      <w:r w:rsidR="008F7C5A">
        <w:rPr>
          <w:rFonts w:ascii="Arial" w:hAnsi="Arial" w:cs="Arial"/>
          <w:sz w:val="22"/>
          <w:szCs w:val="22"/>
        </w:rPr>
        <w:t>.</w:t>
      </w:r>
    </w:p>
    <w:p w14:paraId="1F3FA1E7" w14:textId="318C3BC6" w:rsidR="00247812" w:rsidRPr="00421D5A" w:rsidRDefault="00392193" w:rsidP="00A43B8F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21D5A">
        <w:rPr>
          <w:rFonts w:ascii="Arial" w:hAnsi="Arial" w:cs="Arial"/>
          <w:sz w:val="22"/>
          <w:szCs w:val="22"/>
        </w:rPr>
        <w:t xml:space="preserve">Przedmiot </w:t>
      </w:r>
      <w:r w:rsidR="001B6184" w:rsidRPr="00421D5A">
        <w:rPr>
          <w:rFonts w:ascii="Arial" w:hAnsi="Arial" w:cs="Arial"/>
          <w:sz w:val="22"/>
          <w:szCs w:val="22"/>
        </w:rPr>
        <w:t>Z</w:t>
      </w:r>
      <w:r w:rsidRPr="00421D5A">
        <w:rPr>
          <w:rFonts w:ascii="Arial" w:hAnsi="Arial" w:cs="Arial"/>
          <w:sz w:val="22"/>
          <w:szCs w:val="22"/>
        </w:rPr>
        <w:t xml:space="preserve">amówienia </w:t>
      </w:r>
      <w:r w:rsidR="00247812" w:rsidRPr="00421D5A">
        <w:rPr>
          <w:rFonts w:ascii="Arial" w:hAnsi="Arial" w:cs="Arial"/>
          <w:sz w:val="22"/>
          <w:szCs w:val="22"/>
        </w:rPr>
        <w:t>nie jest podzielony</w:t>
      </w:r>
      <w:r w:rsidR="00A6249C" w:rsidRPr="00421D5A">
        <w:rPr>
          <w:rFonts w:ascii="Arial" w:hAnsi="Arial" w:cs="Arial"/>
          <w:sz w:val="22"/>
          <w:szCs w:val="22"/>
        </w:rPr>
        <w:t xml:space="preserve"> na</w:t>
      </w:r>
      <w:r w:rsidR="00605A46" w:rsidRPr="00421D5A">
        <w:rPr>
          <w:rFonts w:ascii="Arial" w:hAnsi="Arial" w:cs="Arial"/>
          <w:sz w:val="22"/>
          <w:szCs w:val="22"/>
        </w:rPr>
        <w:t xml:space="preserve"> </w:t>
      </w:r>
      <w:r w:rsidR="004F1E0D" w:rsidRPr="00421D5A">
        <w:rPr>
          <w:rFonts w:ascii="Arial" w:hAnsi="Arial" w:cs="Arial"/>
          <w:sz w:val="22"/>
          <w:szCs w:val="22"/>
        </w:rPr>
        <w:t>części</w:t>
      </w:r>
      <w:r w:rsidR="00421D5A" w:rsidRPr="00421D5A">
        <w:rPr>
          <w:rFonts w:ascii="Arial" w:hAnsi="Arial" w:cs="Arial"/>
          <w:sz w:val="22"/>
          <w:szCs w:val="22"/>
        </w:rPr>
        <w:t>.</w:t>
      </w:r>
    </w:p>
    <w:p w14:paraId="6732CF5E" w14:textId="2F693BC3" w:rsidR="00542FE4" w:rsidRPr="00421D5A" w:rsidRDefault="00466AF2" w:rsidP="00A43B8F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421D5A">
        <w:rPr>
          <w:rFonts w:ascii="Arial" w:hAnsi="Arial" w:cs="Arial"/>
          <w:sz w:val="22"/>
          <w:szCs w:val="22"/>
        </w:rPr>
        <w:t xml:space="preserve">Zamawiający </w:t>
      </w:r>
      <w:r w:rsidR="00C25B8D" w:rsidRPr="00421D5A">
        <w:rPr>
          <w:rFonts w:ascii="Arial" w:hAnsi="Arial" w:cs="Arial"/>
          <w:sz w:val="22"/>
          <w:szCs w:val="22"/>
        </w:rPr>
        <w:t>nie dopuszcza możliwości</w:t>
      </w:r>
      <w:r w:rsidRPr="00421D5A">
        <w:rPr>
          <w:rFonts w:ascii="Arial" w:hAnsi="Arial" w:cs="Arial"/>
          <w:sz w:val="22"/>
          <w:szCs w:val="22"/>
        </w:rPr>
        <w:t xml:space="preserve"> </w:t>
      </w:r>
      <w:r w:rsidR="00C25B8D" w:rsidRPr="00421D5A">
        <w:rPr>
          <w:rFonts w:ascii="Arial" w:hAnsi="Arial" w:cs="Arial"/>
          <w:sz w:val="22"/>
          <w:szCs w:val="22"/>
        </w:rPr>
        <w:t xml:space="preserve">składania </w:t>
      </w:r>
      <w:r w:rsidRPr="00421D5A">
        <w:rPr>
          <w:rFonts w:ascii="Arial" w:hAnsi="Arial" w:cs="Arial"/>
          <w:sz w:val="22"/>
          <w:szCs w:val="22"/>
        </w:rPr>
        <w:t xml:space="preserve">ofert </w:t>
      </w:r>
      <w:r w:rsidR="004F1E0D" w:rsidRPr="00421D5A">
        <w:rPr>
          <w:rFonts w:ascii="Arial" w:hAnsi="Arial" w:cs="Arial"/>
          <w:sz w:val="22"/>
          <w:szCs w:val="22"/>
        </w:rPr>
        <w:t>części</w:t>
      </w:r>
      <w:r w:rsidR="00C25B8D" w:rsidRPr="00421D5A">
        <w:rPr>
          <w:rFonts w:ascii="Arial" w:hAnsi="Arial" w:cs="Arial"/>
          <w:sz w:val="22"/>
          <w:szCs w:val="22"/>
        </w:rPr>
        <w:t>owych</w:t>
      </w:r>
      <w:r w:rsidR="004F1E0D" w:rsidRPr="00421D5A">
        <w:rPr>
          <w:rFonts w:ascii="Arial" w:hAnsi="Arial" w:cs="Arial"/>
          <w:sz w:val="22"/>
          <w:szCs w:val="22"/>
        </w:rPr>
        <w:t>.</w:t>
      </w:r>
    </w:p>
    <w:p w14:paraId="6F078BC0" w14:textId="175FE66D" w:rsidR="006078D1" w:rsidRPr="00561DF3" w:rsidRDefault="006078D1" w:rsidP="00A43B8F">
      <w:pPr>
        <w:pStyle w:val="Tekstpodstawowywcity"/>
        <w:numPr>
          <w:ilvl w:val="0"/>
          <w:numId w:val="14"/>
        </w:numPr>
        <w:spacing w:line="360" w:lineRule="auto"/>
        <w:ind w:left="284" w:hanging="284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A43B8F">
        <w:rPr>
          <w:iCs/>
          <w:sz w:val="22"/>
          <w:szCs w:val="22"/>
        </w:rPr>
        <w:t>nie przewiduje</w:t>
      </w:r>
      <w:r w:rsidRPr="00A43B8F">
        <w:rPr>
          <w:iCs/>
          <w:sz w:val="22"/>
          <w:szCs w:val="22"/>
        </w:rPr>
        <w:t xml:space="preserve"> udzieleni</w:t>
      </w:r>
      <w:r w:rsidR="00CE1933" w:rsidRPr="00A43B8F">
        <w:rPr>
          <w:iCs/>
          <w:sz w:val="22"/>
          <w:szCs w:val="22"/>
        </w:rPr>
        <w:t>a</w:t>
      </w:r>
      <w:r w:rsidRPr="00A43B8F">
        <w:rPr>
          <w:iCs/>
          <w:sz w:val="22"/>
          <w:szCs w:val="22"/>
        </w:rPr>
        <w:t xml:space="preserve"> </w:t>
      </w:r>
      <w:r w:rsidR="00B74666" w:rsidRPr="00A43B8F">
        <w:rPr>
          <w:iCs/>
          <w:sz w:val="22"/>
          <w:szCs w:val="22"/>
        </w:rPr>
        <w:t>z</w:t>
      </w:r>
      <w:r w:rsidRPr="00A43B8F">
        <w:rPr>
          <w:iCs/>
          <w:sz w:val="22"/>
          <w:szCs w:val="22"/>
        </w:rPr>
        <w:t>amówień</w:t>
      </w:r>
      <w:r w:rsidR="00516C4E" w:rsidRPr="00A43B8F">
        <w:rPr>
          <w:iCs/>
          <w:sz w:val="22"/>
          <w:szCs w:val="22"/>
        </w:rPr>
        <w:t>, o których mowa w §</w:t>
      </w:r>
      <w:r w:rsidR="008A4FB5" w:rsidRPr="00A43B8F">
        <w:rPr>
          <w:iCs/>
          <w:sz w:val="22"/>
          <w:szCs w:val="22"/>
        </w:rPr>
        <w:t xml:space="preserve"> </w:t>
      </w:r>
      <w:r w:rsidR="00516C4E" w:rsidRPr="00A43B8F">
        <w:rPr>
          <w:iCs/>
          <w:sz w:val="22"/>
          <w:szCs w:val="22"/>
        </w:rPr>
        <w:t>19 ust. 2 pkt 7 Regulaminu</w:t>
      </w:r>
      <w:r w:rsidR="00BD5B34">
        <w:rPr>
          <w:iCs/>
          <w:sz w:val="22"/>
          <w:szCs w:val="22"/>
        </w:rPr>
        <w:t>,</w:t>
      </w:r>
      <w:r w:rsidRPr="00A43B8F">
        <w:rPr>
          <w:iCs/>
          <w:sz w:val="22"/>
          <w:szCs w:val="22"/>
        </w:rPr>
        <w:t xml:space="preserve"> polegających na powtórzeniu tego samego rodzaju zamówień.</w:t>
      </w:r>
    </w:p>
    <w:p w14:paraId="0F893E36" w14:textId="723C4EC6" w:rsidR="008E7327" w:rsidRPr="00A43B8F" w:rsidRDefault="00BF2E60" w:rsidP="00A43B8F">
      <w:pPr>
        <w:pStyle w:val="Tekstpodstawowywcity"/>
        <w:numPr>
          <w:ilvl w:val="0"/>
          <w:numId w:val="14"/>
        </w:numPr>
        <w:tabs>
          <w:tab w:val="left" w:pos="284"/>
        </w:tabs>
        <w:spacing w:line="360" w:lineRule="auto"/>
        <w:ind w:left="284" w:hanging="284"/>
        <w:rPr>
          <w:sz w:val="22"/>
          <w:szCs w:val="22"/>
        </w:rPr>
      </w:pPr>
      <w:r w:rsidRPr="00A43B8F">
        <w:rPr>
          <w:sz w:val="22"/>
          <w:szCs w:val="22"/>
        </w:rPr>
        <w:t>Zamawiający</w:t>
      </w:r>
      <w:r w:rsidR="00252F51" w:rsidRPr="00A43B8F">
        <w:rPr>
          <w:sz w:val="22"/>
          <w:szCs w:val="22"/>
        </w:rPr>
        <w:t xml:space="preserve"> nie wyraża zgody na powierzenie podwykonawcom realizacji </w:t>
      </w:r>
      <w:r w:rsidR="00A43B8F" w:rsidRPr="00A43B8F">
        <w:rPr>
          <w:sz w:val="22"/>
          <w:szCs w:val="22"/>
        </w:rPr>
        <w:t>całości przedmiotu zamówienia.</w:t>
      </w:r>
      <w:r w:rsidR="0037685F" w:rsidRPr="00A43B8F">
        <w:rPr>
          <w:sz w:val="22"/>
          <w:szCs w:val="22"/>
        </w:rPr>
        <w:t xml:space="preserve"> </w:t>
      </w:r>
    </w:p>
    <w:p w14:paraId="51D17A2A" w14:textId="26FF2278" w:rsidR="00900672" w:rsidRPr="002F0EFB" w:rsidRDefault="00BF2E60" w:rsidP="00A43B8F">
      <w:pPr>
        <w:pStyle w:val="NormalnyWeb"/>
        <w:numPr>
          <w:ilvl w:val="0"/>
          <w:numId w:val="14"/>
        </w:numPr>
        <w:spacing w:before="0" w:beforeAutospacing="0" w:after="0" w:line="360" w:lineRule="auto"/>
        <w:ind w:left="284" w:right="-3" w:hanging="284"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252F51" w:rsidRPr="00561DF3">
        <w:rPr>
          <w:rFonts w:ascii="Arial" w:hAnsi="Arial" w:cs="Arial"/>
          <w:sz w:val="22"/>
          <w:szCs w:val="22"/>
        </w:rPr>
        <w:t xml:space="preserve"> żąda wskazania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252F51" w:rsidRPr="00561DF3">
        <w:rPr>
          <w:rFonts w:ascii="Arial" w:hAnsi="Arial" w:cs="Arial"/>
          <w:sz w:val="22"/>
          <w:szCs w:val="22"/>
        </w:rPr>
        <w:t xml:space="preserve">ykonawcę w </w:t>
      </w:r>
      <w:r w:rsidR="00C33BAD" w:rsidRPr="00561DF3">
        <w:rPr>
          <w:rFonts w:ascii="Arial" w:hAnsi="Arial" w:cs="Arial"/>
          <w:sz w:val="22"/>
          <w:szCs w:val="22"/>
        </w:rPr>
        <w:t xml:space="preserve">oświadczeniu o akceptacji SWZ </w:t>
      </w:r>
      <w:r w:rsidR="00183745" w:rsidRPr="00561DF3">
        <w:rPr>
          <w:rFonts w:ascii="Arial" w:hAnsi="Arial" w:cs="Arial"/>
          <w:sz w:val="22"/>
          <w:szCs w:val="22"/>
        </w:rPr>
        <w:t>i </w:t>
      </w:r>
      <w:r w:rsidR="00C33BAD" w:rsidRPr="00561DF3">
        <w:rPr>
          <w:rFonts w:ascii="Arial" w:hAnsi="Arial" w:cs="Arial"/>
          <w:sz w:val="22"/>
          <w:szCs w:val="22"/>
        </w:rPr>
        <w:t xml:space="preserve">zapisów umowy </w:t>
      </w:r>
      <w:r w:rsidR="00B74666">
        <w:rPr>
          <w:rFonts w:ascii="Arial" w:hAnsi="Arial" w:cs="Arial"/>
          <w:sz w:val="22"/>
          <w:szCs w:val="22"/>
        </w:rPr>
        <w:t>części</w:t>
      </w:r>
      <w:r w:rsidR="00B74666" w:rsidRPr="00561DF3">
        <w:rPr>
          <w:rFonts w:ascii="Arial" w:hAnsi="Arial" w:cs="Arial"/>
          <w:sz w:val="22"/>
          <w:szCs w:val="22"/>
        </w:rPr>
        <w:t xml:space="preserve"> </w:t>
      </w:r>
      <w:r w:rsidR="001B6184" w:rsidRPr="00561DF3">
        <w:rPr>
          <w:rFonts w:ascii="Arial" w:hAnsi="Arial" w:cs="Arial"/>
          <w:sz w:val="22"/>
          <w:szCs w:val="22"/>
        </w:rPr>
        <w:t>Z</w:t>
      </w:r>
      <w:r w:rsidR="00252F51" w:rsidRPr="00561DF3">
        <w:rPr>
          <w:rFonts w:ascii="Arial" w:hAnsi="Arial" w:cs="Arial"/>
          <w:sz w:val="22"/>
          <w:szCs w:val="22"/>
        </w:rPr>
        <w:t>amówienia, któr</w:t>
      </w:r>
      <w:r w:rsidR="00DA7F45" w:rsidRPr="00561DF3">
        <w:rPr>
          <w:rFonts w:ascii="Arial" w:hAnsi="Arial" w:cs="Arial"/>
          <w:sz w:val="22"/>
          <w:szCs w:val="22"/>
        </w:rPr>
        <w:t>ych</w:t>
      </w:r>
      <w:r w:rsidR="00252F51" w:rsidRPr="00561DF3">
        <w:rPr>
          <w:rFonts w:ascii="Arial" w:hAnsi="Arial" w:cs="Arial"/>
          <w:sz w:val="22"/>
          <w:szCs w:val="22"/>
        </w:rPr>
        <w:t xml:space="preserve"> wykonanie zamierza powierzyć podwykonawcom</w:t>
      </w:r>
      <w:r w:rsidR="00C33BAD" w:rsidRPr="00561DF3">
        <w:rPr>
          <w:rFonts w:ascii="Arial" w:hAnsi="Arial" w:cs="Arial"/>
          <w:sz w:val="22"/>
          <w:szCs w:val="22"/>
        </w:rPr>
        <w:t>.</w:t>
      </w:r>
    </w:p>
    <w:p w14:paraId="77056CE0" w14:textId="365D0F04" w:rsidR="00091003" w:rsidRPr="00561DF3" w:rsidRDefault="00091003" w:rsidP="00013F04">
      <w:pPr>
        <w:pStyle w:val="NormalnyWeb"/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</w:p>
    <w:p w14:paraId="6C486C01" w14:textId="77777777" w:rsidR="00900672" w:rsidRPr="00561DF3" w:rsidRDefault="00B564BE" w:rsidP="006F4F56">
      <w:pPr>
        <w:pStyle w:val="Nagwek1"/>
      </w:pPr>
      <w:bookmarkStart w:id="4" w:name="_Toc172021722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144093">
      <w:pPr>
        <w:numPr>
          <w:ilvl w:val="1"/>
          <w:numId w:val="3"/>
        </w:numPr>
        <w:tabs>
          <w:tab w:val="clear" w:pos="1440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144093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144093">
      <w:pPr>
        <w:numPr>
          <w:ilvl w:val="0"/>
          <w:numId w:val="5"/>
        </w:numPr>
        <w:tabs>
          <w:tab w:val="clear" w:pos="283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144093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144093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5DDF91AD" w14:textId="6134369D" w:rsidR="00247EFF" w:rsidRDefault="00DA7F45" w:rsidP="00144093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</w:t>
      </w:r>
      <w:r w:rsidR="00BD5B34">
        <w:rPr>
          <w:rFonts w:ascii="Arial" w:hAnsi="Arial" w:cs="Arial"/>
          <w:sz w:val="22"/>
          <w:szCs w:val="22"/>
        </w:rPr>
        <w:t xml:space="preserve"> </w:t>
      </w:r>
      <w:r w:rsidR="003F1A01" w:rsidRPr="00235DD1" w:rsidDel="00772AA8">
        <w:rPr>
          <w:rFonts w:ascii="Arial" w:hAnsi="Arial" w:cs="Arial"/>
          <w:sz w:val="22"/>
          <w:szCs w:val="22"/>
        </w:rPr>
        <w:t>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6CBB38B3" w14:textId="2B2009F7" w:rsidR="00247EFF" w:rsidRDefault="0020224E" w:rsidP="00144093">
      <w:pPr>
        <w:numPr>
          <w:ilvl w:val="0"/>
          <w:numId w:val="5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47EFF">
        <w:rPr>
          <w:rFonts w:ascii="Arial" w:hAnsi="Arial" w:cs="Arial"/>
          <w:sz w:val="22"/>
          <w:szCs w:val="22"/>
        </w:rPr>
        <w:t>którego oferta nie podlega odrzuceniu na podstawie §</w:t>
      </w:r>
      <w:r w:rsidR="00BD5B34">
        <w:rPr>
          <w:rFonts w:ascii="Arial" w:hAnsi="Arial" w:cs="Arial"/>
          <w:sz w:val="22"/>
          <w:szCs w:val="22"/>
        </w:rPr>
        <w:t xml:space="preserve"> </w:t>
      </w:r>
      <w:r w:rsidRPr="00247EFF">
        <w:rPr>
          <w:rFonts w:ascii="Arial" w:hAnsi="Arial" w:cs="Arial"/>
          <w:sz w:val="22"/>
          <w:szCs w:val="22"/>
        </w:rPr>
        <w:t>30 ust. 2 Regulaminu</w:t>
      </w:r>
      <w:r w:rsidR="003F1A01" w:rsidRPr="00247EFF">
        <w:rPr>
          <w:rFonts w:ascii="Arial" w:hAnsi="Arial" w:cs="Arial"/>
          <w:sz w:val="22"/>
          <w:szCs w:val="22"/>
        </w:rPr>
        <w:t xml:space="preserve"> w odniesieniu do następujących przesłanek</w:t>
      </w:r>
      <w:r w:rsidR="00247EFF" w:rsidRPr="00247EFF">
        <w:rPr>
          <w:rFonts w:ascii="Arial" w:hAnsi="Arial" w:cs="Arial"/>
          <w:sz w:val="22"/>
          <w:szCs w:val="22"/>
        </w:rPr>
        <w:t>:</w:t>
      </w:r>
    </w:p>
    <w:p w14:paraId="1CE98D0A" w14:textId="77777777" w:rsid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została złożona przez Wykonawcę będącego osobą fizyczną, która została prawomocnie skazana za przestępstwo:</w:t>
      </w:r>
    </w:p>
    <w:p w14:paraId="4BCA5C9D" w14:textId="77777777" w:rsidR="00BD5B34" w:rsidRDefault="00B80EDB" w:rsidP="00BD5B34">
      <w:pPr>
        <w:pStyle w:val="Akapitzlist"/>
        <w:numPr>
          <w:ilvl w:val="1"/>
          <w:numId w:val="8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176B42DC" w14:textId="77777777" w:rsidR="00BD5B34" w:rsidRDefault="00B80EDB" w:rsidP="00BD5B34">
      <w:pPr>
        <w:pStyle w:val="Akapitzlist"/>
        <w:numPr>
          <w:ilvl w:val="1"/>
          <w:numId w:val="8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handlu ludźmi, o którym mowa w art. 189a Kodeksu karnego,</w:t>
      </w:r>
    </w:p>
    <w:p w14:paraId="7E4AC5FC" w14:textId="77777777" w:rsidR="00BD5B34" w:rsidRDefault="00B80EDB" w:rsidP="00BD5B34">
      <w:pPr>
        <w:pStyle w:val="Akapitzlist"/>
        <w:numPr>
          <w:ilvl w:val="1"/>
          <w:numId w:val="8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o którym mowa w art. 228–230a, art. 250a Kodeksu karnego lub w art. 46 lub art. 48 ustawy z dnia 25 czerwca 2010 r. o sporcie,</w:t>
      </w:r>
    </w:p>
    <w:p w14:paraId="1683EBF7" w14:textId="77777777" w:rsidR="00BD5B34" w:rsidRDefault="00B80EDB" w:rsidP="00BD5B34">
      <w:pPr>
        <w:pStyle w:val="Akapitzlist"/>
        <w:numPr>
          <w:ilvl w:val="1"/>
          <w:numId w:val="8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lastRenderedPageBreak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104D180" w14:textId="77777777" w:rsidR="00BD5B34" w:rsidRDefault="00B80EDB" w:rsidP="00BD5B34">
      <w:pPr>
        <w:pStyle w:val="Akapitzlist"/>
        <w:numPr>
          <w:ilvl w:val="1"/>
          <w:numId w:val="8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o charakterze terrorystycznym, o którym mowa w art. 115 § 20 Kodeksu karnego, lub mające na celu popełnienie tego przestępstwa,</w:t>
      </w:r>
    </w:p>
    <w:p w14:paraId="2ED37B47" w14:textId="77777777" w:rsidR="00BD5B34" w:rsidRDefault="00B80EDB" w:rsidP="00BD5B34">
      <w:pPr>
        <w:pStyle w:val="Akapitzlist"/>
        <w:numPr>
          <w:ilvl w:val="1"/>
          <w:numId w:val="8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595DB176" w14:textId="77777777" w:rsidR="00BD5B34" w:rsidRDefault="00B80EDB" w:rsidP="00BD5B34">
      <w:pPr>
        <w:pStyle w:val="Akapitzlist"/>
        <w:numPr>
          <w:ilvl w:val="1"/>
          <w:numId w:val="8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0E39B1A3" w14:textId="77777777" w:rsidR="00BD5B34" w:rsidRDefault="00B80EDB" w:rsidP="00BD5B34">
      <w:pPr>
        <w:pStyle w:val="Akapitzlist"/>
        <w:numPr>
          <w:ilvl w:val="1"/>
          <w:numId w:val="8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F649DC3" w14:textId="77777777" w:rsidR="00BD5B34" w:rsidRPr="00BD5B34" w:rsidRDefault="00B80EDB" w:rsidP="00BD5B34">
      <w:pPr>
        <w:spacing w:line="360" w:lineRule="auto"/>
        <w:ind w:left="1429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– lub za odpowiedni czyn zabroniony określony w przepisach prawa obcego;</w:t>
      </w:r>
    </w:p>
    <w:p w14:paraId="47A5B4FF" w14:textId="77777777" w:rsid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została złożona przez Wykonawcę, którego urzędujący członek organu zarządzającego lub nadzorczego, wspólnik spółki w spółce jawnej lub partnerskiej albo komplementariusz w spółce komandytowej lub komandytowo-akcyjnej lub prokurent został prawomocnie skazany za przestępstwo, o którym mowa w</w:t>
      </w:r>
      <w:r w:rsidR="00BD5B34">
        <w:rPr>
          <w:rFonts w:ascii="Arial" w:hAnsi="Arial" w:cs="Arial"/>
          <w:sz w:val="22"/>
          <w:szCs w:val="22"/>
        </w:rPr>
        <w:t xml:space="preserve"> lit. a);</w:t>
      </w:r>
    </w:p>
    <w:p w14:paraId="1F975AA5" w14:textId="77777777" w:rsid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została złożona przez Wykonawcę, który naruszył obowiązki dotyczące płatności podatków, opłat lub składek na ubezpieczenia społeczne lub zdrowotne,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6B154AAE" w14:textId="77777777" w:rsid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została złożona przez Wykonawcę, który brał udział w przygotowaniu Postępowania zakupowego o udzielenie Zamówienia lub którego pracownik, a także osoba wykonująca pracę na podstawie umowy zlecenia, o dzieło, agencyjnej lub innej umowy o świadczenie Usług, brał udział w przygotowaniu takiego Postępowania zakupowego, chyba że spowodowane tym zakłócenie konkurencji może być wyeliminowane w inny sposób niż przez odrzucenie oferty Wykonawcy;</w:t>
      </w:r>
    </w:p>
    <w:p w14:paraId="585C3BF1" w14:textId="77777777" w:rsid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lastRenderedPageBreak/>
        <w:t>została złożona przez Wykonawcę wobec którego prawomocnie orzeczono zakaz ubiegania się o zamówienia publiczne;</w:t>
      </w:r>
    </w:p>
    <w:p w14:paraId="1E2E83FA" w14:textId="77777777" w:rsid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oferta została złożona przez Wykonawcę, który, z przyczyn leżących po jego stronie, nie wykonał albo nienależycie wykonał w istotnym stopniu wcześniejszą umowę zawartą z Zamawiającym, co doprowadziło do rozwiązania umowy lub zasądzenia odszkodowania;</w:t>
      </w:r>
    </w:p>
    <w:p w14:paraId="6477303D" w14:textId="77777777" w:rsid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została złożona przez Wykonawcę, który w okresie ostatnich 2 lat przed wszczęciem Postępowania zakupowego nie wykonał Zamówienia udzielonego mu przez Zamawiającego lub wykonał je z nienależytą starannością lub niezgodnie z postanowieniami Umowy/Zamówienia lub są w sporze z Zamawiającym;</w:t>
      </w:r>
    </w:p>
    <w:p w14:paraId="735A5202" w14:textId="77777777" w:rsid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została złożona przez Wykonawcę, który w okresie ostatnich 2 lat przed wszczęciem Postępowania zakupowego odmówił podpisania Umowy zakupowej lub ramowej lub zrealizowania wystawionego Zamówienia na warunkach określonych w złożonej ofercie;</w:t>
      </w:r>
    </w:p>
    <w:p w14:paraId="36F10397" w14:textId="6E98B4BB" w:rsidR="00B80EDB" w:rsidRPr="00BD5B34" w:rsidRDefault="00B80EDB" w:rsidP="00BD5B34">
      <w:pPr>
        <w:pStyle w:val="Akapitzlist"/>
        <w:numPr>
          <w:ilvl w:val="0"/>
          <w:numId w:val="80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D5B34">
        <w:rPr>
          <w:rFonts w:ascii="Arial" w:hAnsi="Arial" w:cs="Arial"/>
          <w:sz w:val="22"/>
          <w:szCs w:val="22"/>
        </w:rPr>
        <w:t>została złożona przez Wykonawcę, który nie uzyskał akceptacji Zamawiającego na etapie negocjacji, zaproponowanych podwykonawców (dotyczy Spółek zależnych) na Usługi utrzymania lub Roboty budowlane z wyłączeniem Nawierzchniowych prac punktowych;</w:t>
      </w:r>
    </w:p>
    <w:p w14:paraId="438BE4D3" w14:textId="0AB47FBB" w:rsidR="003C50B4" w:rsidRPr="00247EFF" w:rsidRDefault="003C50B4" w:rsidP="00BD5B34">
      <w:pPr>
        <w:numPr>
          <w:ilvl w:val="0"/>
          <w:numId w:val="5"/>
        </w:numPr>
        <w:tabs>
          <w:tab w:val="clear" w:pos="283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247EFF">
        <w:rPr>
          <w:rFonts w:ascii="Arial" w:hAnsi="Arial" w:cs="Arial"/>
          <w:sz w:val="22"/>
          <w:szCs w:val="22"/>
        </w:rPr>
        <w:t>któr</w:t>
      </w:r>
      <w:r w:rsidR="0020224E" w:rsidRPr="00247EFF">
        <w:rPr>
          <w:rFonts w:ascii="Arial" w:hAnsi="Arial" w:cs="Arial"/>
          <w:sz w:val="22"/>
          <w:szCs w:val="22"/>
        </w:rPr>
        <w:t>y</w:t>
      </w:r>
      <w:r w:rsidRPr="00247EFF">
        <w:rPr>
          <w:rFonts w:ascii="Arial" w:hAnsi="Arial" w:cs="Arial"/>
          <w:sz w:val="22"/>
          <w:szCs w:val="22"/>
        </w:rPr>
        <w:t xml:space="preserve"> nie podlega wykluczeniu z postępowania na podstawie ustawy z dnia 13 kwietnia 2022 r. o szczególnych rozwiązaniach w zakresie przeciwdziałania wspieraniu agresji na Ukrainę oraz służących ochronie bezpie</w:t>
      </w:r>
      <w:r w:rsidR="0035269E" w:rsidRPr="00247EFF">
        <w:rPr>
          <w:rFonts w:ascii="Arial" w:hAnsi="Arial" w:cs="Arial"/>
          <w:sz w:val="22"/>
          <w:szCs w:val="22"/>
        </w:rPr>
        <w:t>czeństwa narodowego (</w:t>
      </w:r>
      <w:r w:rsidR="00DC2751" w:rsidRPr="00247EFF">
        <w:rPr>
          <w:rFonts w:ascii="Arial" w:hAnsi="Arial" w:cs="Arial"/>
          <w:sz w:val="22"/>
          <w:szCs w:val="22"/>
        </w:rPr>
        <w:t xml:space="preserve">t. j. </w:t>
      </w:r>
      <w:r w:rsidR="003B456F" w:rsidRPr="003B456F">
        <w:rPr>
          <w:rFonts w:ascii="Arial" w:hAnsi="Arial" w:cs="Arial"/>
          <w:sz w:val="22"/>
          <w:szCs w:val="22"/>
        </w:rPr>
        <w:t>Dz. U. z 2025 r., poz. 514</w:t>
      </w:r>
      <w:r w:rsidRPr="00247EFF">
        <w:rPr>
          <w:rFonts w:ascii="Arial" w:hAnsi="Arial" w:cs="Arial"/>
          <w:sz w:val="22"/>
          <w:szCs w:val="22"/>
        </w:rPr>
        <w:t>).</w:t>
      </w:r>
    </w:p>
    <w:p w14:paraId="7A14D235" w14:textId="50D39731" w:rsidR="006863AB" w:rsidRPr="00144093" w:rsidRDefault="006863AB" w:rsidP="00144093">
      <w:pPr>
        <w:numPr>
          <w:ilvl w:val="0"/>
          <w:numId w:val="4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144093">
        <w:rPr>
          <w:rFonts w:ascii="Arial" w:hAnsi="Arial" w:cs="Arial"/>
          <w:iCs/>
          <w:sz w:val="22"/>
          <w:szCs w:val="22"/>
        </w:rPr>
        <w:t xml:space="preserve">Zamawiający </w:t>
      </w:r>
      <w:r w:rsidR="002663D2" w:rsidRPr="00144093">
        <w:rPr>
          <w:rFonts w:ascii="Arial" w:hAnsi="Arial" w:cs="Arial"/>
          <w:iCs/>
          <w:sz w:val="22"/>
          <w:szCs w:val="22"/>
        </w:rPr>
        <w:t xml:space="preserve">ustala następujące szczegółowe warunki udziału w </w:t>
      </w:r>
      <w:r w:rsidR="00D91D2B" w:rsidRPr="00144093">
        <w:rPr>
          <w:rFonts w:ascii="Arial" w:hAnsi="Arial" w:cs="Arial"/>
          <w:iCs/>
          <w:sz w:val="22"/>
          <w:szCs w:val="22"/>
        </w:rPr>
        <w:t>P</w:t>
      </w:r>
      <w:r w:rsidR="002663D2" w:rsidRPr="00144093">
        <w:rPr>
          <w:rFonts w:ascii="Arial" w:hAnsi="Arial" w:cs="Arial"/>
          <w:iCs/>
          <w:sz w:val="22"/>
          <w:szCs w:val="22"/>
        </w:rPr>
        <w:t>ostepowaniu:</w:t>
      </w:r>
    </w:p>
    <w:p w14:paraId="4FBD98B3" w14:textId="7EB86B90" w:rsidR="003262CB" w:rsidRPr="00385CCA" w:rsidRDefault="003262CB" w:rsidP="00144093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zakresie posiadania zdolności do występowania w obrocie gospodarczym</w:t>
      </w:r>
      <w:r w:rsidR="00BD5B34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</w:t>
      </w:r>
      <w:r w:rsidRPr="00144093">
        <w:rPr>
          <w:rFonts w:ascii="Arial" w:hAnsi="Arial" w:cs="Arial"/>
          <w:b/>
          <w:bCs/>
          <w:sz w:val="22"/>
          <w:szCs w:val="22"/>
        </w:rPr>
        <w:t xml:space="preserve">Zamawiający </w:t>
      </w:r>
      <w:r w:rsidR="00CE20EF" w:rsidRPr="00144093">
        <w:rPr>
          <w:rFonts w:ascii="Arial" w:hAnsi="Arial" w:cs="Arial"/>
          <w:b/>
          <w:bCs/>
          <w:sz w:val="22"/>
          <w:szCs w:val="22"/>
        </w:rPr>
        <w:t>nie wyznacza szczegółowych warunków udziału w </w:t>
      </w:r>
      <w:r w:rsidR="00D91D2B" w:rsidRPr="00144093">
        <w:rPr>
          <w:rFonts w:ascii="Arial" w:hAnsi="Arial" w:cs="Arial"/>
          <w:b/>
          <w:bCs/>
          <w:sz w:val="22"/>
          <w:szCs w:val="22"/>
        </w:rPr>
        <w:t>P</w:t>
      </w:r>
      <w:r w:rsidR="00CE20EF" w:rsidRPr="00144093">
        <w:rPr>
          <w:rFonts w:ascii="Arial" w:hAnsi="Arial" w:cs="Arial"/>
          <w:b/>
          <w:bCs/>
          <w:sz w:val="22"/>
          <w:szCs w:val="22"/>
        </w:rPr>
        <w:t>ostępowaniu</w:t>
      </w:r>
      <w:r w:rsidR="00BD5B34">
        <w:rPr>
          <w:rFonts w:ascii="Arial" w:hAnsi="Arial" w:cs="Arial"/>
          <w:sz w:val="22"/>
          <w:szCs w:val="22"/>
        </w:rPr>
        <w:t>;</w:t>
      </w:r>
    </w:p>
    <w:p w14:paraId="0BD124C2" w14:textId="124B4DF3" w:rsidR="006863AB" w:rsidRPr="00144093" w:rsidRDefault="002663D2" w:rsidP="00144093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rPr>
          <w:rFonts w:ascii="Arial" w:hAnsi="Arial" w:cs="Arial"/>
          <w:b/>
          <w:b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zakresie posiadania uprawnień do</w:t>
      </w:r>
      <w:r w:rsidR="00B756A1">
        <w:rPr>
          <w:rFonts w:ascii="Arial" w:hAnsi="Arial" w:cs="Arial"/>
          <w:sz w:val="22"/>
          <w:szCs w:val="22"/>
        </w:rPr>
        <w:t xml:space="preserve"> </w:t>
      </w:r>
      <w:r w:rsidR="005D4892">
        <w:rPr>
          <w:rFonts w:ascii="Arial" w:hAnsi="Arial" w:cs="Arial"/>
          <w:sz w:val="22"/>
          <w:szCs w:val="22"/>
        </w:rPr>
        <w:t>prowadzenia</w:t>
      </w:r>
      <w:r w:rsidRPr="00561DF3">
        <w:rPr>
          <w:rFonts w:ascii="Arial" w:hAnsi="Arial" w:cs="Arial"/>
          <w:sz w:val="22"/>
          <w:szCs w:val="22"/>
        </w:rPr>
        <w:t xml:space="preserve"> określonej działalności</w:t>
      </w:r>
      <w:r w:rsidR="00B756A1">
        <w:rPr>
          <w:rFonts w:ascii="Arial" w:hAnsi="Arial" w:cs="Arial"/>
          <w:sz w:val="22"/>
          <w:szCs w:val="22"/>
        </w:rPr>
        <w:t xml:space="preserve"> gospodarczej lub zawodowej</w:t>
      </w:r>
      <w:r w:rsidR="00BD5B34">
        <w:rPr>
          <w:rFonts w:ascii="Arial" w:hAnsi="Arial" w:cs="Arial"/>
          <w:sz w:val="22"/>
          <w:szCs w:val="22"/>
        </w:rPr>
        <w:t xml:space="preserve"> –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144093">
        <w:rPr>
          <w:rFonts w:ascii="Arial" w:hAnsi="Arial" w:cs="Arial"/>
          <w:b/>
          <w:bCs/>
          <w:sz w:val="22"/>
          <w:szCs w:val="22"/>
        </w:rPr>
        <w:t>Zamawiający</w:t>
      </w:r>
      <w:r w:rsidR="00B756A1" w:rsidRPr="0014409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144093">
        <w:rPr>
          <w:rFonts w:ascii="Arial" w:hAnsi="Arial" w:cs="Arial"/>
          <w:b/>
          <w:bCs/>
          <w:sz w:val="22"/>
          <w:szCs w:val="22"/>
        </w:rPr>
        <w:t>uzna warunek za spełniony,</w:t>
      </w:r>
      <w:r w:rsidR="006863AB" w:rsidRPr="00144093">
        <w:rPr>
          <w:rFonts w:ascii="Arial" w:hAnsi="Arial" w:cs="Arial"/>
          <w:b/>
          <w:bCs/>
          <w:sz w:val="22"/>
          <w:szCs w:val="22"/>
        </w:rPr>
        <w:t xml:space="preserve"> jeżeli </w:t>
      </w:r>
      <w:r w:rsidR="0063464B" w:rsidRPr="00144093">
        <w:rPr>
          <w:rFonts w:ascii="Arial" w:hAnsi="Arial" w:cs="Arial"/>
          <w:b/>
          <w:bCs/>
          <w:sz w:val="22"/>
          <w:szCs w:val="22"/>
        </w:rPr>
        <w:t>W</w:t>
      </w:r>
      <w:r w:rsidR="006863AB" w:rsidRPr="00144093">
        <w:rPr>
          <w:rFonts w:ascii="Arial" w:hAnsi="Arial" w:cs="Arial"/>
          <w:b/>
          <w:bCs/>
          <w:sz w:val="22"/>
          <w:szCs w:val="22"/>
        </w:rPr>
        <w:t>yko</w:t>
      </w:r>
      <w:r w:rsidR="00A63AE4" w:rsidRPr="00144093">
        <w:rPr>
          <w:rFonts w:ascii="Arial" w:hAnsi="Arial" w:cs="Arial"/>
          <w:b/>
          <w:bCs/>
          <w:sz w:val="22"/>
          <w:szCs w:val="22"/>
        </w:rPr>
        <w:t>nawca wykaże, że</w:t>
      </w:r>
      <w:r w:rsidRPr="00144093">
        <w:rPr>
          <w:rFonts w:ascii="Arial" w:hAnsi="Arial" w:cs="Arial"/>
          <w:b/>
          <w:bCs/>
          <w:sz w:val="22"/>
          <w:szCs w:val="22"/>
        </w:rPr>
        <w:t xml:space="preserve"> </w:t>
      </w:r>
      <w:r w:rsidR="00AC6BC0" w:rsidRPr="00AC6BC0">
        <w:rPr>
          <w:rFonts w:ascii="Arial" w:hAnsi="Arial" w:cs="Arial"/>
          <w:b/>
          <w:bCs/>
          <w:sz w:val="22"/>
          <w:szCs w:val="22"/>
        </w:rPr>
        <w:t>posiada Koncesję Ministerstwa Spraw Wewnętrznych i Administracji na wykonywanie działalności gospodarczej w zakresie usług zabezpieczenia technicznego, obejmującą instalowanie, konserwację i naprawę elektronicznych systemów zabezpieczeń</w:t>
      </w:r>
      <w:r w:rsidR="00BD5B34">
        <w:rPr>
          <w:rFonts w:ascii="Arial" w:hAnsi="Arial" w:cs="Arial"/>
          <w:sz w:val="22"/>
          <w:szCs w:val="22"/>
        </w:rPr>
        <w:t>;</w:t>
      </w:r>
    </w:p>
    <w:p w14:paraId="717BD05C" w14:textId="32691288" w:rsidR="00124169" w:rsidRPr="00561DF3" w:rsidRDefault="007634A3" w:rsidP="00144093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124169" w:rsidRPr="00561DF3">
        <w:rPr>
          <w:rFonts w:ascii="Arial" w:hAnsi="Arial" w:cs="Arial"/>
          <w:sz w:val="22"/>
          <w:szCs w:val="22"/>
        </w:rPr>
        <w:t xml:space="preserve"> </w:t>
      </w:r>
      <w:r w:rsidR="00124169" w:rsidRPr="00D91D2B">
        <w:rPr>
          <w:rFonts w:ascii="Arial" w:hAnsi="Arial" w:cs="Arial"/>
          <w:sz w:val="22"/>
          <w:szCs w:val="22"/>
        </w:rPr>
        <w:t xml:space="preserve">zakresie </w:t>
      </w:r>
      <w:r w:rsidR="00BA3DF7" w:rsidRPr="00D91D2B">
        <w:rPr>
          <w:rFonts w:ascii="Arial" w:hAnsi="Arial" w:cs="Arial"/>
          <w:sz w:val="22"/>
          <w:szCs w:val="22"/>
        </w:rPr>
        <w:t xml:space="preserve">znajdowania się w odpowiedniej </w:t>
      </w:r>
      <w:r w:rsidR="00992865" w:rsidRPr="00D91D2B">
        <w:rPr>
          <w:rFonts w:ascii="Arial" w:hAnsi="Arial" w:cs="Arial"/>
          <w:sz w:val="22"/>
          <w:szCs w:val="22"/>
        </w:rPr>
        <w:t>sytuacji ekonomicznej lub finansowej</w:t>
      </w:r>
      <w:r w:rsidR="00BD5B34">
        <w:rPr>
          <w:rFonts w:ascii="Arial" w:hAnsi="Arial" w:cs="Arial"/>
          <w:sz w:val="22"/>
          <w:szCs w:val="22"/>
        </w:rPr>
        <w:t xml:space="preserve"> –</w:t>
      </w:r>
      <w:r w:rsidR="00992865" w:rsidRPr="00D91D2B">
        <w:rPr>
          <w:rFonts w:ascii="Arial" w:hAnsi="Arial" w:cs="Arial"/>
          <w:sz w:val="22"/>
          <w:szCs w:val="22"/>
        </w:rPr>
        <w:t xml:space="preserve"> </w:t>
      </w:r>
      <w:r w:rsidR="00124169" w:rsidRPr="00144093">
        <w:rPr>
          <w:rFonts w:ascii="Arial" w:hAnsi="Arial" w:cs="Arial"/>
          <w:b/>
          <w:bCs/>
          <w:sz w:val="22"/>
          <w:szCs w:val="22"/>
        </w:rPr>
        <w:t xml:space="preserve">Zamawiający </w:t>
      </w:r>
      <w:r w:rsidR="007E25B6" w:rsidRPr="0014409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 xml:space="preserve">nie wyznacza szczegółowych warunków udziału w </w:t>
      </w:r>
      <w:r w:rsidR="00D91D2B" w:rsidRPr="0014409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P</w:t>
      </w:r>
      <w:r w:rsidR="007E25B6" w:rsidRPr="00144093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ostępowaniu</w:t>
      </w:r>
      <w:r w:rsidR="00BD5B34">
        <w:rPr>
          <w:rFonts w:ascii="Arial" w:eastAsia="Times New Roman" w:hAnsi="Arial" w:cs="Arial"/>
          <w:sz w:val="22"/>
          <w:szCs w:val="22"/>
          <w:lang w:eastAsia="pl-PL"/>
        </w:rPr>
        <w:t>;</w:t>
      </w:r>
    </w:p>
    <w:p w14:paraId="35F547DE" w14:textId="090CD9E3" w:rsidR="005B17B7" w:rsidRPr="00144093" w:rsidRDefault="007634A3" w:rsidP="00144093">
      <w:pPr>
        <w:numPr>
          <w:ilvl w:val="1"/>
          <w:numId w:val="4"/>
        </w:numPr>
        <w:tabs>
          <w:tab w:val="left" w:pos="284"/>
          <w:tab w:val="num" w:pos="709"/>
        </w:tabs>
        <w:spacing w:line="360" w:lineRule="auto"/>
        <w:ind w:left="709" w:hanging="283"/>
        <w:rPr>
          <w:rFonts w:ascii="Arial" w:hAnsi="Arial" w:cs="Arial"/>
          <w:b/>
          <w:bCs/>
          <w:sz w:val="22"/>
          <w:szCs w:val="22"/>
        </w:rPr>
      </w:pPr>
      <w:r w:rsidRPr="00144093">
        <w:rPr>
          <w:rFonts w:ascii="Arial" w:hAnsi="Arial" w:cs="Arial"/>
          <w:sz w:val="22"/>
          <w:szCs w:val="22"/>
        </w:rPr>
        <w:t xml:space="preserve">w </w:t>
      </w:r>
      <w:r w:rsidR="00124169" w:rsidRPr="00144093">
        <w:rPr>
          <w:rFonts w:ascii="Arial" w:hAnsi="Arial" w:cs="Arial"/>
          <w:sz w:val="22"/>
          <w:szCs w:val="22"/>
        </w:rPr>
        <w:t xml:space="preserve">zakresie posiadanej </w:t>
      </w:r>
      <w:r w:rsidR="00992865" w:rsidRPr="00144093">
        <w:rPr>
          <w:rFonts w:ascii="Arial" w:hAnsi="Arial" w:cs="Arial"/>
          <w:sz w:val="22"/>
          <w:szCs w:val="22"/>
        </w:rPr>
        <w:t>zdolności technicznej lub zawodowej</w:t>
      </w:r>
      <w:r w:rsidR="00124169" w:rsidRPr="00144093" w:rsidDel="00BF01BA">
        <w:rPr>
          <w:rFonts w:ascii="Arial" w:hAnsi="Arial" w:cs="Arial"/>
          <w:sz w:val="22"/>
          <w:szCs w:val="22"/>
        </w:rPr>
        <w:t xml:space="preserve"> </w:t>
      </w:r>
      <w:r w:rsidR="00124169" w:rsidRPr="00144093">
        <w:rPr>
          <w:rFonts w:ascii="Arial" w:hAnsi="Arial" w:cs="Arial"/>
          <w:b/>
          <w:bCs/>
          <w:sz w:val="22"/>
          <w:szCs w:val="22"/>
        </w:rPr>
        <w:t xml:space="preserve">Zamawiający uzna warunek za spełniony, jeżeli Wykonawca wykaże, że </w:t>
      </w:r>
      <w:r w:rsidR="00BD5B34">
        <w:rPr>
          <w:rFonts w:ascii="Arial" w:hAnsi="Arial" w:cs="Arial"/>
          <w:b/>
          <w:bCs/>
          <w:sz w:val="22"/>
          <w:szCs w:val="22"/>
        </w:rPr>
        <w:t>p</w:t>
      </w:r>
      <w:r w:rsidR="00AC6BC0" w:rsidRPr="00AC6BC0">
        <w:rPr>
          <w:rFonts w:ascii="Arial" w:hAnsi="Arial" w:cs="Arial"/>
          <w:b/>
          <w:bCs/>
          <w:sz w:val="22"/>
          <w:szCs w:val="22"/>
        </w:rPr>
        <w:t xml:space="preserve">racownicy podmiotów realizujących instalację lub obsługę infrastruktury CCTV posiadają Legitymację </w:t>
      </w:r>
      <w:r w:rsidR="00AC6BC0" w:rsidRPr="00AC6BC0">
        <w:rPr>
          <w:rFonts w:ascii="Arial" w:hAnsi="Arial" w:cs="Arial"/>
          <w:b/>
          <w:bCs/>
          <w:sz w:val="22"/>
          <w:szCs w:val="22"/>
        </w:rPr>
        <w:lastRenderedPageBreak/>
        <w:t>Kwalifikowanego Pracownika Zabezpieczenia Technicznego (co najmniej 2 osoby)</w:t>
      </w:r>
      <w:r w:rsidR="00BD5B34">
        <w:rPr>
          <w:rFonts w:ascii="Arial" w:hAnsi="Arial" w:cs="Arial"/>
          <w:sz w:val="22"/>
          <w:szCs w:val="22"/>
        </w:rPr>
        <w:t>.</w:t>
      </w:r>
    </w:p>
    <w:p w14:paraId="1DD2DF99" w14:textId="0B5D1E33" w:rsidR="00FE12E3" w:rsidRPr="00561DF3" w:rsidRDefault="00FE12E3" w:rsidP="00144093">
      <w:pPr>
        <w:numPr>
          <w:ilvl w:val="0"/>
          <w:numId w:val="4"/>
        </w:numPr>
        <w:tabs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Ocena spełniania wskazanych wyżej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</w:t>
      </w:r>
      <w:r w:rsidR="000C2966" w:rsidRPr="00561DF3">
        <w:rPr>
          <w:rFonts w:ascii="Arial" w:hAnsi="Arial" w:cs="Arial"/>
          <w:sz w:val="22"/>
          <w:szCs w:val="22"/>
        </w:rPr>
        <w:t xml:space="preserve">zakupowym </w:t>
      </w:r>
      <w:r w:rsidRPr="00561DF3">
        <w:rPr>
          <w:rFonts w:ascii="Arial" w:hAnsi="Arial" w:cs="Arial"/>
          <w:sz w:val="22"/>
          <w:szCs w:val="22"/>
        </w:rPr>
        <w:t xml:space="preserve">będzie dokonana w oparciu o wymagane oświadczenia i dokumenty, wymienione </w:t>
      </w:r>
      <w:r w:rsidRPr="00B80EDB">
        <w:rPr>
          <w:rFonts w:ascii="Arial" w:hAnsi="Arial" w:cs="Arial"/>
          <w:sz w:val="22"/>
          <w:szCs w:val="22"/>
        </w:rPr>
        <w:t xml:space="preserve">w </w:t>
      </w:r>
      <w:r w:rsidR="000C4530" w:rsidRPr="00B80EDB">
        <w:rPr>
          <w:rFonts w:ascii="Arial" w:hAnsi="Arial" w:cs="Arial"/>
          <w:sz w:val="22"/>
          <w:szCs w:val="22"/>
        </w:rPr>
        <w:t xml:space="preserve">ust. </w:t>
      </w:r>
      <w:r w:rsidR="00FC2A47" w:rsidRPr="00B80EDB">
        <w:rPr>
          <w:rFonts w:ascii="Arial" w:hAnsi="Arial" w:cs="Arial"/>
          <w:sz w:val="22"/>
          <w:szCs w:val="22"/>
        </w:rPr>
        <w:t>4</w:t>
      </w:r>
      <w:r w:rsidR="00FC2A4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metodą spełnia (1) – nie spełnia (0).</w:t>
      </w:r>
    </w:p>
    <w:p w14:paraId="3DD8C327" w14:textId="0A592F48" w:rsidR="00FE12E3" w:rsidRPr="00561DF3" w:rsidRDefault="00375440" w:rsidP="00144093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Na potwierdzenie spełniania warunków udziału w </w:t>
      </w:r>
      <w:r w:rsidR="00154603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0C2966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 xml:space="preserve">,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</w:t>
      </w:r>
      <w:r w:rsidR="00FE12E3" w:rsidRPr="00561DF3">
        <w:rPr>
          <w:rFonts w:ascii="Arial" w:hAnsi="Arial" w:cs="Arial"/>
          <w:sz w:val="22"/>
          <w:szCs w:val="22"/>
        </w:rPr>
        <w:t>y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obowiązan</w:t>
      </w:r>
      <w:r w:rsidR="00FE12E3" w:rsidRPr="00561DF3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FE12E3" w:rsidRPr="00561DF3">
        <w:rPr>
          <w:rFonts w:ascii="Arial" w:hAnsi="Arial" w:cs="Arial"/>
          <w:sz w:val="22"/>
          <w:szCs w:val="22"/>
        </w:rPr>
        <w:t>są</w:t>
      </w:r>
      <w:r w:rsidR="00873E90" w:rsidRPr="00561DF3">
        <w:rPr>
          <w:rFonts w:ascii="Arial" w:hAnsi="Arial" w:cs="Arial"/>
          <w:sz w:val="22"/>
          <w:szCs w:val="22"/>
        </w:rPr>
        <w:t xml:space="preserve"> </w:t>
      </w:r>
      <w:r w:rsidR="00B570A0" w:rsidRPr="00561DF3">
        <w:rPr>
          <w:rFonts w:ascii="Arial" w:hAnsi="Arial" w:cs="Arial"/>
          <w:sz w:val="22"/>
          <w:szCs w:val="22"/>
        </w:rPr>
        <w:t>złożyć wraz z ofertą</w:t>
      </w:r>
      <w:r w:rsidR="00FC2A47" w:rsidRPr="00561DF3" w:rsidDel="00FC2A47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następujące dokumenty:</w:t>
      </w:r>
    </w:p>
    <w:p w14:paraId="3FC38F73" w14:textId="47D5A968" w:rsidR="00BE6623" w:rsidRPr="00AC6BC0" w:rsidRDefault="00BE6623" w:rsidP="00144093">
      <w:pPr>
        <w:numPr>
          <w:ilvl w:val="0"/>
          <w:numId w:val="6"/>
        </w:numPr>
        <w:tabs>
          <w:tab w:val="clear" w:pos="2509"/>
          <w:tab w:val="num" w:pos="709"/>
        </w:tabs>
        <w:suppressAutoHyphens w:val="0"/>
        <w:spacing w:line="360" w:lineRule="auto"/>
        <w:ind w:left="709" w:hanging="283"/>
        <w:rPr>
          <w:rFonts w:ascii="Arial" w:hAnsi="Arial" w:cs="Arial"/>
          <w:b/>
          <w:bCs/>
          <w:sz w:val="22"/>
          <w:szCs w:val="22"/>
        </w:rPr>
      </w:pPr>
      <w:r w:rsidRPr="00AC6BC0">
        <w:rPr>
          <w:rFonts w:ascii="Arial" w:hAnsi="Arial" w:cs="Arial"/>
          <w:b/>
          <w:bCs/>
          <w:sz w:val="22"/>
          <w:szCs w:val="22"/>
        </w:rPr>
        <w:t xml:space="preserve">na potwierdzenie spełniania warunku określonego w </w:t>
      </w:r>
      <w:r w:rsidR="003E41C4" w:rsidRPr="00AC6BC0">
        <w:rPr>
          <w:rFonts w:ascii="Arial" w:hAnsi="Arial" w:cs="Arial"/>
          <w:b/>
          <w:bCs/>
          <w:sz w:val="22"/>
          <w:szCs w:val="22"/>
        </w:rPr>
        <w:t xml:space="preserve">ust. </w:t>
      </w:r>
      <w:r w:rsidR="008A44B0" w:rsidRPr="00AC6BC0">
        <w:rPr>
          <w:rFonts w:ascii="Arial" w:hAnsi="Arial" w:cs="Arial"/>
          <w:b/>
          <w:bCs/>
          <w:sz w:val="22"/>
          <w:szCs w:val="22"/>
        </w:rPr>
        <w:t>2</w:t>
      </w:r>
      <w:r w:rsidR="00B61612" w:rsidRPr="00AC6BC0">
        <w:rPr>
          <w:rFonts w:ascii="Arial" w:hAnsi="Arial" w:cs="Arial"/>
          <w:b/>
          <w:bCs/>
          <w:sz w:val="22"/>
          <w:szCs w:val="22"/>
        </w:rPr>
        <w:t xml:space="preserve"> pkt </w:t>
      </w:r>
      <w:r w:rsidR="00A63F39" w:rsidRPr="00AC6BC0">
        <w:rPr>
          <w:rFonts w:ascii="Arial" w:hAnsi="Arial" w:cs="Arial"/>
          <w:b/>
          <w:bCs/>
          <w:sz w:val="22"/>
          <w:szCs w:val="22"/>
        </w:rPr>
        <w:t>2</w:t>
      </w:r>
      <w:r w:rsidRPr="00AC6BC0">
        <w:rPr>
          <w:rFonts w:ascii="Arial" w:hAnsi="Arial" w:cs="Arial"/>
          <w:b/>
          <w:bCs/>
          <w:sz w:val="22"/>
          <w:szCs w:val="22"/>
        </w:rPr>
        <w:t>:</w:t>
      </w:r>
    </w:p>
    <w:p w14:paraId="440B91C8" w14:textId="6AA6786D" w:rsidR="00AC6BC0" w:rsidRPr="001A2782" w:rsidRDefault="001A2782" w:rsidP="00AC6BC0">
      <w:pPr>
        <w:tabs>
          <w:tab w:val="left" w:pos="426"/>
        </w:tabs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 w:rsidR="00AC6BC0" w:rsidRPr="00AC6BC0">
        <w:rPr>
          <w:rFonts w:ascii="Arial" w:hAnsi="Arial" w:cs="Arial"/>
          <w:sz w:val="22"/>
          <w:szCs w:val="22"/>
        </w:rPr>
        <w:t xml:space="preserve"> </w:t>
      </w:r>
      <w:r w:rsidR="00AC6BC0" w:rsidRPr="00AC6BC0">
        <w:rPr>
          <w:rFonts w:ascii="Arial" w:hAnsi="Arial" w:cs="Arial"/>
          <w:b/>
          <w:bCs/>
          <w:sz w:val="22"/>
          <w:szCs w:val="22"/>
        </w:rPr>
        <w:t>Koncesj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="00AC6BC0" w:rsidRPr="00AC6BC0">
        <w:rPr>
          <w:rFonts w:ascii="Arial" w:hAnsi="Arial" w:cs="Arial"/>
          <w:b/>
          <w:bCs/>
          <w:sz w:val="22"/>
          <w:szCs w:val="22"/>
        </w:rPr>
        <w:t xml:space="preserve"> Ministerstwa Spraw Wewnętrznych i Administracji na wykonywanie działalności gospodarczej w zakresie usług ochrony osób i mienia w formie zabezpieczenia technicznego</w:t>
      </w:r>
      <w:r>
        <w:rPr>
          <w:rFonts w:ascii="Arial" w:hAnsi="Arial" w:cs="Arial"/>
          <w:sz w:val="22"/>
          <w:szCs w:val="22"/>
        </w:rPr>
        <w:t>;</w:t>
      </w:r>
    </w:p>
    <w:p w14:paraId="665F5110" w14:textId="00E48EAC" w:rsidR="00BE6623" w:rsidRPr="00AC6BC0" w:rsidRDefault="00AC6BC0" w:rsidP="00AC6BC0">
      <w:pPr>
        <w:tabs>
          <w:tab w:val="left" w:pos="426"/>
        </w:tabs>
        <w:suppressAutoHyphens w:val="0"/>
        <w:spacing w:line="360" w:lineRule="auto"/>
        <w:ind w:left="42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</w:t>
      </w:r>
      <w:r w:rsidR="00BE6623" w:rsidRPr="00AC6BC0">
        <w:rPr>
          <w:rFonts w:ascii="Arial" w:hAnsi="Arial" w:cs="Arial"/>
          <w:b/>
          <w:bCs/>
          <w:sz w:val="22"/>
          <w:szCs w:val="22"/>
        </w:rPr>
        <w:t>na potwierdzenie spełniania warunku określonego w</w:t>
      </w:r>
      <w:r w:rsidR="003E41C4" w:rsidRPr="00AC6BC0">
        <w:rPr>
          <w:rFonts w:ascii="Arial" w:hAnsi="Arial" w:cs="Arial"/>
          <w:b/>
          <w:bCs/>
          <w:sz w:val="22"/>
          <w:szCs w:val="22"/>
        </w:rPr>
        <w:t xml:space="preserve"> ust. </w:t>
      </w:r>
      <w:r w:rsidR="008A44B0" w:rsidRPr="00AC6BC0">
        <w:rPr>
          <w:rFonts w:ascii="Arial" w:hAnsi="Arial" w:cs="Arial"/>
          <w:b/>
          <w:bCs/>
          <w:sz w:val="22"/>
          <w:szCs w:val="22"/>
        </w:rPr>
        <w:t>2</w:t>
      </w:r>
      <w:r w:rsidR="00BE6623" w:rsidRPr="00AC6BC0">
        <w:rPr>
          <w:rFonts w:ascii="Arial" w:hAnsi="Arial" w:cs="Arial"/>
          <w:b/>
          <w:bCs/>
          <w:sz w:val="22"/>
          <w:szCs w:val="22"/>
        </w:rPr>
        <w:t xml:space="preserve"> pkt </w:t>
      </w:r>
      <w:r w:rsidR="00A63F39" w:rsidRPr="00AC6BC0">
        <w:rPr>
          <w:rFonts w:ascii="Arial" w:hAnsi="Arial" w:cs="Arial"/>
          <w:b/>
          <w:bCs/>
          <w:sz w:val="22"/>
          <w:szCs w:val="22"/>
        </w:rPr>
        <w:t>4</w:t>
      </w:r>
      <w:r w:rsidR="00BE6623" w:rsidRPr="00AC6BC0">
        <w:rPr>
          <w:rFonts w:ascii="Arial" w:hAnsi="Arial" w:cs="Arial"/>
          <w:b/>
          <w:bCs/>
          <w:sz w:val="22"/>
          <w:szCs w:val="22"/>
        </w:rPr>
        <w:t>:</w:t>
      </w:r>
    </w:p>
    <w:p w14:paraId="4025C5AA" w14:textId="0C60D75D" w:rsidR="00AC6BC0" w:rsidRPr="001A2782" w:rsidRDefault="001A2782" w:rsidP="00144093">
      <w:pPr>
        <w:tabs>
          <w:tab w:val="num" w:pos="709"/>
        </w:tabs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</w:t>
      </w:r>
      <w:r w:rsidR="00AC6BC0" w:rsidRPr="00AC6B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W</w:t>
      </w:r>
      <w:r w:rsidR="00AC6BC0" w:rsidRPr="00AC6BC0">
        <w:rPr>
          <w:rFonts w:ascii="Arial" w:hAnsi="Arial" w:cs="Arial"/>
          <w:b/>
          <w:bCs/>
          <w:sz w:val="22"/>
          <w:szCs w:val="22"/>
        </w:rPr>
        <w:t>ykaz osób</w:t>
      </w:r>
      <w:r w:rsidR="00AC6BC0" w:rsidRPr="00AC6BC0">
        <w:rPr>
          <w:rFonts w:ascii="Arial" w:hAnsi="Arial" w:cs="Arial"/>
          <w:sz w:val="22"/>
          <w:szCs w:val="22"/>
        </w:rPr>
        <w:t>, skierowanych przez Wykonawcę do realizacji Zamówienia, w szczególności odpowiedzialnych za świadczenie Usług, kontrolę jakości lub kierowanie Robotami budowlanymi, wraz z informacjami na temat ich kwalifikacji zawodowych, uprawnień, doświadczenia i wykształcenia, niezbędnych do wykonania Zamówienia, a także zakresu wykonywanych przez nie czynności oraz informację o podstawie do dysponowania tymi osobami</w:t>
      </w:r>
      <w:r>
        <w:rPr>
          <w:rFonts w:ascii="Arial" w:hAnsi="Arial" w:cs="Arial"/>
          <w:sz w:val="22"/>
          <w:szCs w:val="22"/>
        </w:rPr>
        <w:t>; w</w:t>
      </w:r>
      <w:r w:rsidR="00AC6BC0" w:rsidRPr="00AC6BC0">
        <w:rPr>
          <w:rFonts w:ascii="Arial" w:hAnsi="Arial" w:cs="Arial"/>
          <w:sz w:val="22"/>
          <w:szCs w:val="22"/>
        </w:rPr>
        <w:t xml:space="preserve">zór </w:t>
      </w:r>
      <w:r>
        <w:rPr>
          <w:rFonts w:ascii="Arial" w:hAnsi="Arial" w:cs="Arial"/>
          <w:sz w:val="22"/>
          <w:szCs w:val="22"/>
        </w:rPr>
        <w:t>W</w:t>
      </w:r>
      <w:r w:rsidR="00AC6BC0" w:rsidRPr="00AC6BC0">
        <w:rPr>
          <w:rFonts w:ascii="Arial" w:hAnsi="Arial" w:cs="Arial"/>
          <w:sz w:val="22"/>
          <w:szCs w:val="22"/>
        </w:rPr>
        <w:t>ykaz</w:t>
      </w:r>
      <w:r>
        <w:rPr>
          <w:rFonts w:ascii="Arial" w:hAnsi="Arial" w:cs="Arial"/>
          <w:sz w:val="22"/>
          <w:szCs w:val="22"/>
        </w:rPr>
        <w:t>u osób</w:t>
      </w:r>
      <w:r w:rsidR="00AC6BC0" w:rsidRPr="00AC6BC0">
        <w:rPr>
          <w:rFonts w:ascii="Arial" w:hAnsi="Arial" w:cs="Arial"/>
          <w:sz w:val="22"/>
          <w:szCs w:val="22"/>
        </w:rPr>
        <w:t xml:space="preserve"> stanowi </w:t>
      </w:r>
      <w:r w:rsidR="00AC6BC0" w:rsidRPr="00AC6BC0">
        <w:rPr>
          <w:rFonts w:ascii="Arial" w:hAnsi="Arial" w:cs="Arial"/>
          <w:b/>
          <w:bCs/>
          <w:sz w:val="22"/>
          <w:szCs w:val="22"/>
        </w:rPr>
        <w:t>Załącznik nr 9 do SWZ</w:t>
      </w:r>
      <w:r>
        <w:rPr>
          <w:rFonts w:ascii="Arial" w:hAnsi="Arial" w:cs="Arial"/>
          <w:sz w:val="22"/>
          <w:szCs w:val="22"/>
        </w:rPr>
        <w:t>.</w:t>
      </w:r>
    </w:p>
    <w:p w14:paraId="64427698" w14:textId="07578388" w:rsidR="009069EF" w:rsidRPr="008B43F5" w:rsidRDefault="009069EF" w:rsidP="00144093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8B43F5">
        <w:rPr>
          <w:rFonts w:ascii="Arial" w:hAnsi="Arial" w:cs="Arial"/>
          <w:sz w:val="22"/>
          <w:szCs w:val="22"/>
        </w:rPr>
        <w:t>Na potwierdzenie okolicznośc</w:t>
      </w:r>
      <w:r w:rsidR="00653945" w:rsidRPr="008B43F5">
        <w:rPr>
          <w:rFonts w:ascii="Arial" w:hAnsi="Arial" w:cs="Arial"/>
          <w:sz w:val="22"/>
          <w:szCs w:val="22"/>
        </w:rPr>
        <w:t>i</w:t>
      </w:r>
      <w:r w:rsidR="00E0645D" w:rsidRPr="008B43F5">
        <w:rPr>
          <w:rFonts w:ascii="Arial" w:hAnsi="Arial" w:cs="Arial"/>
          <w:sz w:val="22"/>
          <w:szCs w:val="22"/>
        </w:rPr>
        <w:t>,</w:t>
      </w:r>
      <w:r w:rsidR="00653945" w:rsidRPr="008B43F5">
        <w:rPr>
          <w:rFonts w:ascii="Arial" w:hAnsi="Arial" w:cs="Arial"/>
          <w:sz w:val="22"/>
          <w:szCs w:val="22"/>
        </w:rPr>
        <w:t xml:space="preserve"> o których mowa w ust. 1 pkt</w:t>
      </w:r>
      <w:r w:rsidR="00FC3FC2" w:rsidRPr="008B43F5">
        <w:rPr>
          <w:rFonts w:ascii="Arial" w:hAnsi="Arial" w:cs="Arial"/>
          <w:sz w:val="22"/>
          <w:szCs w:val="22"/>
        </w:rPr>
        <w:t xml:space="preserve"> </w:t>
      </w:r>
      <w:r w:rsidR="008B43F5" w:rsidRPr="008B43F5">
        <w:rPr>
          <w:rFonts w:ascii="Arial" w:hAnsi="Arial" w:cs="Arial"/>
          <w:sz w:val="22"/>
          <w:szCs w:val="22"/>
        </w:rPr>
        <w:t>6</w:t>
      </w:r>
      <w:r w:rsidR="00CC555B" w:rsidRPr="008B43F5">
        <w:rPr>
          <w:rFonts w:ascii="Arial" w:hAnsi="Arial" w:cs="Arial"/>
          <w:sz w:val="22"/>
          <w:szCs w:val="22"/>
        </w:rPr>
        <w:t>,</w:t>
      </w:r>
      <w:r w:rsidRPr="008B43F5">
        <w:rPr>
          <w:rFonts w:ascii="Arial" w:hAnsi="Arial" w:cs="Arial"/>
          <w:sz w:val="22"/>
          <w:szCs w:val="22"/>
        </w:rPr>
        <w:t xml:space="preserve"> Wykonawcy zobowiązani są złożyć</w:t>
      </w:r>
      <w:r w:rsidR="00653945" w:rsidRPr="008B43F5">
        <w:rPr>
          <w:rFonts w:ascii="Arial" w:hAnsi="Arial" w:cs="Arial"/>
          <w:sz w:val="22"/>
          <w:szCs w:val="22"/>
        </w:rPr>
        <w:t xml:space="preserve"> wraz z ofertą</w:t>
      </w:r>
      <w:r w:rsidR="00574302">
        <w:rPr>
          <w:rFonts w:ascii="Arial" w:hAnsi="Arial" w:cs="Arial"/>
          <w:sz w:val="22"/>
          <w:szCs w:val="22"/>
        </w:rPr>
        <w:t xml:space="preserve"> </w:t>
      </w:r>
      <w:r w:rsidR="00574302">
        <w:rPr>
          <w:rFonts w:ascii="Arial" w:hAnsi="Arial" w:cs="Arial"/>
          <w:b/>
          <w:bCs/>
          <w:sz w:val="22"/>
          <w:szCs w:val="22"/>
        </w:rPr>
        <w:t>o</w:t>
      </w:r>
      <w:r w:rsidR="0040553D" w:rsidRPr="008B43F5">
        <w:rPr>
          <w:rFonts w:ascii="Arial" w:hAnsi="Arial" w:cs="Arial"/>
          <w:b/>
          <w:bCs/>
          <w:sz w:val="22"/>
          <w:szCs w:val="22"/>
        </w:rPr>
        <w:t>świadczeni</w:t>
      </w:r>
      <w:r w:rsidR="006A0C53" w:rsidRPr="008B43F5">
        <w:rPr>
          <w:rFonts w:ascii="Arial" w:hAnsi="Arial" w:cs="Arial"/>
          <w:b/>
          <w:bCs/>
          <w:sz w:val="22"/>
          <w:szCs w:val="22"/>
        </w:rPr>
        <w:t>a</w:t>
      </w:r>
      <w:r w:rsidR="0040553D" w:rsidRPr="008B43F5">
        <w:rPr>
          <w:rFonts w:ascii="Arial" w:hAnsi="Arial" w:cs="Arial"/>
          <w:b/>
          <w:bCs/>
          <w:sz w:val="22"/>
          <w:szCs w:val="22"/>
        </w:rPr>
        <w:t xml:space="preserve"> o braku podstaw do odrzucenia oferty</w:t>
      </w:r>
      <w:r w:rsidR="00041C98" w:rsidRPr="008B43F5">
        <w:rPr>
          <w:rFonts w:ascii="Arial" w:hAnsi="Arial" w:cs="Arial"/>
          <w:sz w:val="22"/>
          <w:szCs w:val="22"/>
        </w:rPr>
        <w:t xml:space="preserve"> </w:t>
      </w:r>
      <w:r w:rsidR="008B43F5" w:rsidRPr="008B43F5">
        <w:rPr>
          <w:rFonts w:ascii="Arial" w:hAnsi="Arial" w:cs="Arial"/>
          <w:sz w:val="22"/>
          <w:szCs w:val="22"/>
        </w:rPr>
        <w:t xml:space="preserve">(według wzoru stanowiącego </w:t>
      </w:r>
      <w:r w:rsidR="008B43F5" w:rsidRPr="008B43F5">
        <w:rPr>
          <w:rFonts w:ascii="Arial" w:hAnsi="Arial" w:cs="Arial"/>
          <w:b/>
          <w:bCs/>
          <w:sz w:val="22"/>
          <w:szCs w:val="22"/>
        </w:rPr>
        <w:t>Załącznik nr 3 do SWZ</w:t>
      </w:r>
      <w:r w:rsidR="008B43F5" w:rsidRPr="008B43F5">
        <w:rPr>
          <w:rFonts w:ascii="Arial" w:hAnsi="Arial" w:cs="Arial"/>
          <w:sz w:val="22"/>
          <w:szCs w:val="22"/>
        </w:rPr>
        <w:t>).</w:t>
      </w:r>
    </w:p>
    <w:p w14:paraId="15D12180" w14:textId="51FA50C3" w:rsidR="00B61612" w:rsidRPr="008B43F5" w:rsidRDefault="009069EF" w:rsidP="00144093">
      <w:pPr>
        <w:numPr>
          <w:ilvl w:val="0"/>
          <w:numId w:val="4"/>
        </w:numPr>
        <w:tabs>
          <w:tab w:val="num" w:pos="284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8B43F5">
        <w:rPr>
          <w:rFonts w:ascii="Arial" w:hAnsi="Arial" w:cs="Arial"/>
          <w:iCs/>
          <w:sz w:val="22"/>
          <w:szCs w:val="22"/>
        </w:rPr>
        <w:t>Poza dokumentami wskazanymi w ust. 4</w:t>
      </w:r>
      <w:r w:rsidR="00653945" w:rsidRPr="008B43F5">
        <w:rPr>
          <w:rFonts w:ascii="Arial" w:hAnsi="Arial" w:cs="Arial"/>
          <w:iCs/>
          <w:sz w:val="22"/>
          <w:szCs w:val="22"/>
        </w:rPr>
        <w:t xml:space="preserve"> i </w:t>
      </w:r>
      <w:r w:rsidR="00574302">
        <w:rPr>
          <w:rFonts w:ascii="Arial" w:hAnsi="Arial" w:cs="Arial"/>
          <w:iCs/>
          <w:sz w:val="22"/>
          <w:szCs w:val="22"/>
        </w:rPr>
        <w:t xml:space="preserve">ust. </w:t>
      </w:r>
      <w:r w:rsidR="00653945" w:rsidRPr="008B43F5">
        <w:rPr>
          <w:rFonts w:ascii="Arial" w:hAnsi="Arial" w:cs="Arial"/>
          <w:iCs/>
          <w:sz w:val="22"/>
          <w:szCs w:val="22"/>
        </w:rPr>
        <w:t>5</w:t>
      </w:r>
      <w:r w:rsidR="008B43F5" w:rsidRPr="008B43F5">
        <w:rPr>
          <w:rFonts w:ascii="Arial" w:hAnsi="Arial" w:cs="Arial"/>
          <w:iCs/>
          <w:sz w:val="22"/>
          <w:szCs w:val="22"/>
        </w:rPr>
        <w:t xml:space="preserve"> </w:t>
      </w:r>
      <w:r w:rsidRPr="008B43F5">
        <w:rPr>
          <w:rFonts w:ascii="Arial" w:hAnsi="Arial" w:cs="Arial"/>
          <w:iCs/>
          <w:sz w:val="22"/>
          <w:szCs w:val="22"/>
        </w:rPr>
        <w:t>Wykonawcy zobowiązani są złożyć wraz z ofertą</w:t>
      </w:r>
      <w:r w:rsidR="003F1A01" w:rsidRPr="008B43F5">
        <w:rPr>
          <w:rFonts w:ascii="Arial" w:hAnsi="Arial" w:cs="Arial"/>
          <w:iCs/>
          <w:sz w:val="22"/>
          <w:szCs w:val="22"/>
        </w:rPr>
        <w:t xml:space="preserve"> składaną na Platformie Zakupowej</w:t>
      </w:r>
      <w:r w:rsidRPr="008B43F5">
        <w:rPr>
          <w:rFonts w:ascii="Arial" w:hAnsi="Arial" w:cs="Arial"/>
          <w:iCs/>
          <w:sz w:val="22"/>
          <w:szCs w:val="22"/>
        </w:rPr>
        <w:t xml:space="preserve"> następujące dokumenty:</w:t>
      </w:r>
    </w:p>
    <w:p w14:paraId="12FEF2E9" w14:textId="06F52B19" w:rsidR="00B61612" w:rsidRDefault="00B61612" w:rsidP="00144093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  <w:rPr>
          <w:rFonts w:ascii="Arial" w:hAnsi="Arial" w:cs="Arial"/>
          <w:sz w:val="22"/>
          <w:szCs w:val="22"/>
        </w:rPr>
      </w:pPr>
      <w:r w:rsidRPr="00144093">
        <w:rPr>
          <w:rFonts w:ascii="Arial" w:hAnsi="Arial" w:cs="Arial"/>
          <w:b/>
          <w:bCs/>
          <w:sz w:val="22"/>
          <w:szCs w:val="22"/>
        </w:rPr>
        <w:t xml:space="preserve">aktualny odpis </w:t>
      </w:r>
      <w:r w:rsidR="001B58E5" w:rsidRPr="00144093">
        <w:rPr>
          <w:rFonts w:ascii="Arial" w:hAnsi="Arial" w:cs="Arial"/>
          <w:b/>
          <w:bCs/>
          <w:sz w:val="22"/>
          <w:szCs w:val="22"/>
        </w:rPr>
        <w:t xml:space="preserve">lub informacja </w:t>
      </w:r>
      <w:r w:rsidRPr="00144093">
        <w:rPr>
          <w:rFonts w:ascii="Arial" w:hAnsi="Arial" w:cs="Arial"/>
          <w:b/>
          <w:bCs/>
          <w:sz w:val="22"/>
          <w:szCs w:val="22"/>
        </w:rPr>
        <w:t xml:space="preserve">z </w:t>
      </w:r>
      <w:r w:rsidR="001B58E5" w:rsidRPr="00144093">
        <w:rPr>
          <w:rFonts w:ascii="Arial" w:hAnsi="Arial" w:cs="Arial"/>
          <w:b/>
          <w:bCs/>
          <w:sz w:val="22"/>
          <w:szCs w:val="22"/>
        </w:rPr>
        <w:t>Krajowego Rejestru Sądowego lub z Centralnej Ewidencji i Informacji o Działalności Gospodarczej lub innego właściwego rejestru</w:t>
      </w:r>
      <w:r w:rsidRPr="00561DF3">
        <w:rPr>
          <w:rFonts w:ascii="Arial" w:hAnsi="Arial" w:cs="Arial"/>
          <w:sz w:val="22"/>
          <w:szCs w:val="22"/>
        </w:rPr>
        <w:t>,</w:t>
      </w:r>
      <w:r w:rsidR="00536F0E">
        <w:rPr>
          <w:rFonts w:ascii="Arial" w:hAnsi="Arial" w:cs="Arial"/>
          <w:sz w:val="22"/>
          <w:szCs w:val="22"/>
        </w:rPr>
        <w:t xml:space="preserve"> </w:t>
      </w:r>
      <w:r w:rsidR="00BD610E">
        <w:rPr>
          <w:rFonts w:ascii="Arial" w:hAnsi="Arial" w:cs="Arial"/>
          <w:sz w:val="22"/>
          <w:szCs w:val="22"/>
        </w:rPr>
        <w:t>sporządzonych</w:t>
      </w:r>
      <w:r w:rsidR="00536F0E" w:rsidRPr="001B4714">
        <w:rPr>
          <w:rFonts w:ascii="Arial" w:hAnsi="Arial" w:cs="Arial"/>
          <w:sz w:val="22"/>
          <w:szCs w:val="22"/>
        </w:rPr>
        <w:t xml:space="preserve"> nie wcześniej niż 3 miesiące przed ich </w:t>
      </w:r>
      <w:r w:rsidR="00BD610E">
        <w:rPr>
          <w:rFonts w:ascii="Arial" w:hAnsi="Arial" w:cs="Arial"/>
          <w:sz w:val="22"/>
          <w:szCs w:val="22"/>
        </w:rPr>
        <w:t>złożeniem</w:t>
      </w:r>
      <w:r w:rsidR="00536F0E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jeżeli przepisy wymagają wpisu do rejestru </w:t>
      </w:r>
      <w:r w:rsidR="001B58E5">
        <w:rPr>
          <w:rFonts w:ascii="Arial" w:hAnsi="Arial" w:cs="Arial"/>
          <w:sz w:val="22"/>
          <w:szCs w:val="22"/>
        </w:rPr>
        <w:t>lub ewidencji, w celu potwierdzenia, że osoba działająca w imieniu Wykonawcy, składająca ofertę oraz inne oświadczenia lub dokumenty w Postępowaniu, jest umocowana do jego reprezentowania w Postępowaniu Zakupowym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F521A06" w14:textId="6F8A127F" w:rsidR="001B4714" w:rsidRPr="00561DF3" w:rsidRDefault="00574302" w:rsidP="00144093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="001B4714" w:rsidRPr="00144093">
        <w:rPr>
          <w:rFonts w:ascii="Arial" w:hAnsi="Arial" w:cs="Arial"/>
          <w:b/>
          <w:bCs/>
          <w:sz w:val="22"/>
          <w:szCs w:val="22"/>
        </w:rPr>
        <w:t>ełnomocnictwo lub inny dokument</w:t>
      </w:r>
      <w:r w:rsidR="001B4714">
        <w:rPr>
          <w:rFonts w:ascii="Arial" w:hAnsi="Arial" w:cs="Arial"/>
          <w:sz w:val="22"/>
          <w:szCs w:val="22"/>
        </w:rPr>
        <w:t>, w celu potwierdzenia, że osoba działająca</w:t>
      </w:r>
      <w:r w:rsidR="001B4714" w:rsidRPr="001B4714">
        <w:rPr>
          <w:rFonts w:ascii="Arial" w:hAnsi="Arial" w:cs="Arial"/>
          <w:sz w:val="22"/>
          <w:szCs w:val="22"/>
        </w:rPr>
        <w:t xml:space="preserve"> w imieniu Wykonawcy</w:t>
      </w:r>
      <w:r w:rsidR="001B4714">
        <w:rPr>
          <w:rFonts w:ascii="Arial" w:hAnsi="Arial" w:cs="Arial"/>
          <w:sz w:val="22"/>
          <w:szCs w:val="22"/>
        </w:rPr>
        <w:t>, składająca ofertę oraz inne oświadczenia lub dokumenty w Postępowaniu, jest umocowana do jego reprezentowania w Postępowaniu zakupowym</w:t>
      </w:r>
      <w:r w:rsidR="001B4714" w:rsidRPr="001B4714">
        <w:rPr>
          <w:rFonts w:ascii="Arial" w:hAnsi="Arial" w:cs="Arial"/>
          <w:sz w:val="22"/>
          <w:szCs w:val="22"/>
        </w:rPr>
        <w:t xml:space="preserve">, jeżeli umocowanie tych osób do składania oświadczeń w imieniu Wykonawcy nie wynika z dokumentów wymienionych </w:t>
      </w:r>
      <w:r w:rsidR="001B4714" w:rsidRPr="00144093">
        <w:rPr>
          <w:rFonts w:ascii="Arial" w:hAnsi="Arial" w:cs="Arial"/>
          <w:sz w:val="22"/>
          <w:szCs w:val="22"/>
        </w:rPr>
        <w:t xml:space="preserve">w pkt </w:t>
      </w:r>
      <w:r w:rsidR="009A78D7" w:rsidRPr="00144093">
        <w:rPr>
          <w:rFonts w:ascii="Arial" w:hAnsi="Arial" w:cs="Arial"/>
          <w:sz w:val="22"/>
          <w:szCs w:val="22"/>
        </w:rPr>
        <w:t>1</w:t>
      </w:r>
      <w:r w:rsidR="001B4714" w:rsidRPr="00144093">
        <w:rPr>
          <w:rFonts w:ascii="Arial" w:hAnsi="Arial" w:cs="Arial"/>
          <w:sz w:val="22"/>
          <w:szCs w:val="22"/>
        </w:rPr>
        <w:t>;</w:t>
      </w:r>
    </w:p>
    <w:p w14:paraId="76AC069E" w14:textId="31E89DE0" w:rsidR="00460F31" w:rsidRPr="00561DF3" w:rsidRDefault="00551E11" w:rsidP="00144093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  <w:rPr>
          <w:rFonts w:ascii="Arial" w:hAnsi="Arial" w:cs="Arial"/>
          <w:sz w:val="22"/>
          <w:szCs w:val="22"/>
        </w:rPr>
      </w:pPr>
      <w:r w:rsidRPr="00144093">
        <w:rPr>
          <w:rFonts w:ascii="Arial" w:hAnsi="Arial" w:cs="Arial"/>
          <w:b/>
          <w:bCs/>
          <w:sz w:val="22"/>
          <w:szCs w:val="22"/>
        </w:rPr>
        <w:lastRenderedPageBreak/>
        <w:t>oświadczenie o akceptacji SWZ i zapisów um</w:t>
      </w:r>
      <w:r w:rsidR="002A7432" w:rsidRPr="00144093">
        <w:rPr>
          <w:rFonts w:ascii="Arial" w:hAnsi="Arial" w:cs="Arial"/>
          <w:b/>
          <w:bCs/>
          <w:sz w:val="22"/>
          <w:szCs w:val="22"/>
        </w:rPr>
        <w:t>owy</w:t>
      </w:r>
      <w:r w:rsidR="002A7432" w:rsidRPr="00561DF3">
        <w:rPr>
          <w:rFonts w:ascii="Arial" w:hAnsi="Arial" w:cs="Arial"/>
          <w:sz w:val="22"/>
          <w:szCs w:val="22"/>
        </w:rPr>
        <w:t xml:space="preserve"> (według wzoru stanowiącego </w:t>
      </w:r>
      <w:r w:rsidR="002A7432" w:rsidRPr="00144093">
        <w:rPr>
          <w:rFonts w:ascii="Arial" w:hAnsi="Arial" w:cs="Arial"/>
          <w:b/>
          <w:bCs/>
          <w:sz w:val="22"/>
          <w:szCs w:val="22"/>
        </w:rPr>
        <w:t>Z</w:t>
      </w:r>
      <w:r w:rsidRPr="00144093">
        <w:rPr>
          <w:rFonts w:ascii="Arial" w:hAnsi="Arial" w:cs="Arial"/>
          <w:b/>
          <w:bCs/>
          <w:sz w:val="22"/>
          <w:szCs w:val="22"/>
        </w:rPr>
        <w:t xml:space="preserve">ałącznik nr </w:t>
      </w:r>
      <w:r w:rsidR="00144093" w:rsidRPr="00144093">
        <w:rPr>
          <w:rFonts w:ascii="Arial" w:hAnsi="Arial" w:cs="Arial"/>
          <w:b/>
          <w:bCs/>
          <w:sz w:val="22"/>
          <w:szCs w:val="22"/>
        </w:rPr>
        <w:t>4</w:t>
      </w:r>
      <w:r w:rsidRPr="00144093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561DF3">
        <w:rPr>
          <w:rFonts w:ascii="Arial" w:hAnsi="Arial" w:cs="Arial"/>
          <w:sz w:val="22"/>
          <w:szCs w:val="22"/>
        </w:rPr>
        <w:t>)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40B43C6B" w14:textId="1AA80229" w:rsidR="00540230" w:rsidRPr="00B74CE7" w:rsidRDefault="00460F31" w:rsidP="00144093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</w:pPr>
      <w:r w:rsidRPr="00460F31">
        <w:rPr>
          <w:rFonts w:ascii="Arial" w:hAnsi="Arial" w:cs="Arial"/>
          <w:sz w:val="22"/>
          <w:szCs w:val="22"/>
        </w:rPr>
        <w:t xml:space="preserve">oświadczenie o </w:t>
      </w:r>
      <w:r w:rsidR="00CF7CBC">
        <w:rPr>
          <w:rFonts w:ascii="Arial" w:hAnsi="Arial" w:cs="Arial"/>
          <w:sz w:val="22"/>
          <w:szCs w:val="22"/>
        </w:rPr>
        <w:t>niepodleganiu wykluczeniu</w:t>
      </w:r>
      <w:r w:rsidR="00045A34">
        <w:rPr>
          <w:rFonts w:ascii="Arial" w:hAnsi="Arial" w:cs="Arial"/>
          <w:sz w:val="22"/>
          <w:szCs w:val="22"/>
        </w:rPr>
        <w:t xml:space="preserve"> w zakresie, o którym </w:t>
      </w:r>
      <w:r w:rsidR="00045A34" w:rsidRPr="00144093">
        <w:rPr>
          <w:rFonts w:ascii="Arial" w:hAnsi="Arial" w:cs="Arial"/>
          <w:sz w:val="22"/>
          <w:szCs w:val="22"/>
        </w:rPr>
        <w:t xml:space="preserve">mowa w ust. 1 pkt </w:t>
      </w:r>
      <w:r w:rsidR="00144093" w:rsidRPr="00144093">
        <w:rPr>
          <w:rFonts w:ascii="Arial" w:hAnsi="Arial" w:cs="Arial"/>
          <w:sz w:val="22"/>
          <w:szCs w:val="22"/>
        </w:rPr>
        <w:t>7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144093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144093" w:rsidRPr="00144093">
        <w:rPr>
          <w:rFonts w:ascii="Arial" w:hAnsi="Arial" w:cs="Arial"/>
          <w:b/>
          <w:bCs/>
          <w:sz w:val="22"/>
          <w:szCs w:val="22"/>
        </w:rPr>
        <w:t>7</w:t>
      </w:r>
      <w:r w:rsidRPr="00144093">
        <w:rPr>
          <w:rFonts w:ascii="Arial" w:hAnsi="Arial" w:cs="Arial"/>
          <w:b/>
          <w:bCs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56AB0415" w14:textId="375664A4" w:rsidR="00B74CE7" w:rsidRPr="00B74CE7" w:rsidRDefault="00B74CE7" w:rsidP="00144093">
      <w:pPr>
        <w:pStyle w:val="NormalnyWeb"/>
        <w:numPr>
          <w:ilvl w:val="0"/>
          <w:numId w:val="21"/>
        </w:numPr>
        <w:spacing w:before="0" w:beforeAutospacing="0" w:after="0" w:line="360" w:lineRule="auto"/>
        <w:ind w:left="709" w:right="-6" w:hanging="283"/>
        <w:jc w:val="both"/>
        <w:rPr>
          <w:rFonts w:ascii="Arial" w:hAnsi="Arial" w:cs="Arial"/>
          <w:sz w:val="22"/>
          <w:szCs w:val="22"/>
        </w:rPr>
      </w:pPr>
      <w:r w:rsidRPr="00B74CE7">
        <w:rPr>
          <w:rFonts w:ascii="Arial" w:hAnsi="Arial" w:cs="Arial"/>
          <w:sz w:val="22"/>
          <w:szCs w:val="22"/>
        </w:rPr>
        <w:t xml:space="preserve">oświadczenia o spełnianiu warunków udziału w Postępowaniu zakupowym (według wzoru stanowiącego </w:t>
      </w:r>
      <w:r w:rsidRPr="00B74CE7">
        <w:rPr>
          <w:rFonts w:ascii="Arial" w:hAnsi="Arial" w:cs="Arial"/>
          <w:b/>
          <w:bCs/>
          <w:sz w:val="22"/>
          <w:szCs w:val="22"/>
        </w:rPr>
        <w:t>Załącznik nr 2 do SWZ</w:t>
      </w:r>
      <w:r w:rsidRPr="00B74CE7">
        <w:rPr>
          <w:rFonts w:ascii="Arial" w:hAnsi="Arial" w:cs="Arial"/>
          <w:sz w:val="22"/>
          <w:szCs w:val="22"/>
        </w:rPr>
        <w:t>);</w:t>
      </w:r>
    </w:p>
    <w:p w14:paraId="7EE252EA" w14:textId="77777777" w:rsidR="00574302" w:rsidRPr="00574302" w:rsidRDefault="002B3DD6" w:rsidP="00574302">
      <w:pPr>
        <w:numPr>
          <w:ilvl w:val="0"/>
          <w:numId w:val="21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74302">
        <w:rPr>
          <w:rFonts w:ascii="Arial" w:hAnsi="Arial" w:cs="Arial"/>
          <w:sz w:val="22"/>
          <w:szCs w:val="22"/>
        </w:rPr>
        <w:t xml:space="preserve">gwarancję wadialną sporządzoną zgodnie z zasadami opisanymi w Rozdz. V ust. </w:t>
      </w:r>
      <w:r w:rsidR="00574302" w:rsidRPr="00574302">
        <w:rPr>
          <w:rFonts w:ascii="Arial" w:hAnsi="Arial" w:cs="Arial"/>
          <w:sz w:val="22"/>
          <w:szCs w:val="22"/>
        </w:rPr>
        <w:t>9</w:t>
      </w:r>
      <w:r w:rsidRPr="00574302">
        <w:rPr>
          <w:rFonts w:ascii="Arial" w:hAnsi="Arial" w:cs="Arial"/>
          <w:sz w:val="22"/>
          <w:szCs w:val="22"/>
        </w:rPr>
        <w:t xml:space="preserve"> SWZ, a </w:t>
      </w:r>
      <w:r w:rsidR="0011754A" w:rsidRPr="00574302">
        <w:rPr>
          <w:rFonts w:ascii="Arial" w:hAnsi="Arial" w:cs="Arial"/>
          <w:sz w:val="22"/>
          <w:szCs w:val="22"/>
        </w:rPr>
        <w:t xml:space="preserve">w </w:t>
      </w:r>
      <w:r w:rsidR="006E750D" w:rsidRPr="00574302">
        <w:rPr>
          <w:rFonts w:ascii="Arial" w:hAnsi="Arial" w:cs="Arial"/>
          <w:sz w:val="22"/>
          <w:szCs w:val="22"/>
        </w:rPr>
        <w:t>przypadku wadium wniesionego w formie pieniężnej – potwierdzenie wykonania przelewu</w:t>
      </w:r>
      <w:r w:rsidR="00574302" w:rsidRPr="00574302">
        <w:rPr>
          <w:rFonts w:ascii="Arial" w:hAnsi="Arial" w:cs="Arial"/>
          <w:sz w:val="22"/>
          <w:szCs w:val="22"/>
        </w:rPr>
        <w:t>;</w:t>
      </w:r>
    </w:p>
    <w:p w14:paraId="01B118DD" w14:textId="6319480B" w:rsidR="0066494E" w:rsidRPr="00574302" w:rsidRDefault="0066494E" w:rsidP="00574302">
      <w:pPr>
        <w:numPr>
          <w:ilvl w:val="0"/>
          <w:numId w:val="21"/>
        </w:numPr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74302">
        <w:rPr>
          <w:rFonts w:ascii="Arial" w:hAnsi="Arial" w:cs="Arial"/>
          <w:b/>
          <w:bCs/>
          <w:sz w:val="22"/>
        </w:rPr>
        <w:t>zobowiązanie podmiotu udostępniającego zasoby do oddania Wykonawcy</w:t>
      </w:r>
      <w:r w:rsidRPr="00574302">
        <w:rPr>
          <w:rFonts w:ascii="Arial" w:hAnsi="Arial" w:cs="Arial"/>
          <w:sz w:val="22"/>
        </w:rPr>
        <w:t xml:space="preserve"> do dyspozycji niezbędnych zasobów na potrzeby realizacji danego Zamówienia</w:t>
      </w:r>
      <w:r w:rsidR="00574302">
        <w:rPr>
          <w:rFonts w:ascii="Arial" w:hAnsi="Arial" w:cs="Arial"/>
          <w:sz w:val="22"/>
        </w:rPr>
        <w:t xml:space="preserve">* </w:t>
      </w:r>
      <w:r w:rsidRPr="00574302">
        <w:rPr>
          <w:rFonts w:ascii="Arial" w:hAnsi="Arial" w:cs="Arial"/>
          <w:sz w:val="22"/>
        </w:rPr>
        <w:t xml:space="preserve">(według wzoru stanowiącego </w:t>
      </w:r>
      <w:r w:rsidRPr="00574302">
        <w:rPr>
          <w:rFonts w:ascii="Arial" w:hAnsi="Arial" w:cs="Arial"/>
          <w:b/>
          <w:bCs/>
          <w:sz w:val="22"/>
        </w:rPr>
        <w:t xml:space="preserve">Załącznik nr </w:t>
      </w:r>
      <w:r w:rsidR="00144093" w:rsidRPr="00574302">
        <w:rPr>
          <w:rFonts w:ascii="Arial" w:hAnsi="Arial" w:cs="Arial"/>
          <w:b/>
          <w:bCs/>
          <w:sz w:val="22"/>
        </w:rPr>
        <w:t>8</w:t>
      </w:r>
      <w:r w:rsidRPr="00574302">
        <w:rPr>
          <w:rFonts w:ascii="Arial" w:hAnsi="Arial" w:cs="Arial"/>
          <w:b/>
          <w:bCs/>
          <w:sz w:val="22"/>
        </w:rPr>
        <w:t xml:space="preserve"> do SWZ</w:t>
      </w:r>
      <w:r w:rsidRPr="00574302">
        <w:rPr>
          <w:rFonts w:ascii="Arial" w:hAnsi="Arial" w:cs="Arial"/>
          <w:sz w:val="22"/>
        </w:rPr>
        <w:t>)</w:t>
      </w:r>
      <w:r w:rsidR="00574302">
        <w:rPr>
          <w:rFonts w:ascii="Arial" w:hAnsi="Arial" w:cs="Arial"/>
          <w:sz w:val="22"/>
        </w:rPr>
        <w:t>.</w:t>
      </w:r>
      <w:r w:rsidR="003A0318" w:rsidRPr="00574302">
        <w:rPr>
          <w:rFonts w:ascii="Arial" w:hAnsi="Arial" w:cs="Arial"/>
          <w:sz w:val="22"/>
        </w:rPr>
        <w:t xml:space="preserve"> </w:t>
      </w:r>
      <w:r w:rsidR="00144093" w:rsidRPr="00574302">
        <w:rPr>
          <w:rFonts w:ascii="Arial" w:hAnsi="Arial" w:cs="Arial"/>
          <w:b/>
          <w:bCs/>
          <w:i/>
          <w:iCs/>
          <w:sz w:val="22"/>
        </w:rPr>
        <w:t>*</w:t>
      </w:r>
      <w:r w:rsidR="005E5EA9" w:rsidRPr="00574302">
        <w:rPr>
          <w:rFonts w:ascii="Arial" w:hAnsi="Arial" w:cs="Arial"/>
          <w:i/>
          <w:iCs/>
          <w:sz w:val="22"/>
        </w:rPr>
        <w:t>Dotyczy Wykonawcy</w:t>
      </w:r>
      <w:r w:rsidR="00202983" w:rsidRPr="00574302">
        <w:rPr>
          <w:rFonts w:ascii="Arial" w:hAnsi="Arial" w:cs="Arial"/>
          <w:i/>
          <w:iCs/>
          <w:sz w:val="22"/>
        </w:rPr>
        <w:t>,</w:t>
      </w:r>
      <w:r w:rsidR="005E5EA9" w:rsidRPr="00574302">
        <w:rPr>
          <w:rFonts w:ascii="Arial" w:hAnsi="Arial" w:cs="Arial"/>
          <w:i/>
          <w:iCs/>
          <w:sz w:val="22"/>
        </w:rPr>
        <w:t xml:space="preserve"> który polega na zdolnościach lub sytuacji podmiotów udostępniających zasoby</w:t>
      </w:r>
      <w:r w:rsidR="002A6511" w:rsidRPr="00574302">
        <w:rPr>
          <w:rFonts w:ascii="Arial" w:hAnsi="Arial" w:cs="Arial"/>
          <w:i/>
          <w:iCs/>
          <w:sz w:val="22"/>
        </w:rPr>
        <w:t xml:space="preserve"> w celu potwierdzenia spełniania warunków udziału w Postępowaniu</w:t>
      </w:r>
      <w:r w:rsidR="00144093" w:rsidRPr="00574302">
        <w:rPr>
          <w:rFonts w:ascii="Arial" w:hAnsi="Arial" w:cs="Arial"/>
          <w:i/>
          <w:iCs/>
          <w:sz w:val="22"/>
        </w:rPr>
        <w:t>.</w:t>
      </w:r>
    </w:p>
    <w:p w14:paraId="184764C1" w14:textId="0459C137" w:rsidR="00777637" w:rsidRPr="00574302" w:rsidRDefault="004C59B6" w:rsidP="00144093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74302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74302">
        <w:rPr>
          <w:rFonts w:ascii="Arial" w:hAnsi="Arial" w:cs="Arial"/>
          <w:iCs/>
          <w:sz w:val="22"/>
          <w:szCs w:val="22"/>
        </w:rPr>
        <w:t>u wymaganego przez Zamawiającego, stosuje się odpowiednio §</w:t>
      </w:r>
      <w:r w:rsidR="008A4FB5" w:rsidRPr="00574302">
        <w:rPr>
          <w:rFonts w:ascii="Arial" w:hAnsi="Arial" w:cs="Arial"/>
          <w:iCs/>
          <w:sz w:val="22"/>
          <w:szCs w:val="22"/>
        </w:rPr>
        <w:t xml:space="preserve"> </w:t>
      </w:r>
      <w:r w:rsidR="007D7967" w:rsidRPr="00574302">
        <w:rPr>
          <w:rFonts w:ascii="Arial" w:hAnsi="Arial" w:cs="Arial"/>
          <w:iCs/>
          <w:sz w:val="22"/>
          <w:szCs w:val="22"/>
        </w:rPr>
        <w:t xml:space="preserve">10 ust. </w:t>
      </w:r>
      <w:r w:rsidR="00C27E0D" w:rsidRPr="00574302">
        <w:rPr>
          <w:rFonts w:ascii="Arial" w:hAnsi="Arial" w:cs="Arial"/>
          <w:iCs/>
          <w:sz w:val="22"/>
          <w:szCs w:val="22"/>
        </w:rPr>
        <w:t>4</w:t>
      </w:r>
      <w:r w:rsidR="007D7967" w:rsidRPr="00574302">
        <w:rPr>
          <w:rFonts w:ascii="Arial" w:hAnsi="Arial" w:cs="Arial"/>
          <w:iCs/>
          <w:sz w:val="22"/>
          <w:szCs w:val="22"/>
        </w:rPr>
        <w:t>-</w:t>
      </w:r>
      <w:r w:rsidR="00C27E0D" w:rsidRPr="00574302">
        <w:rPr>
          <w:rFonts w:ascii="Arial" w:hAnsi="Arial" w:cs="Arial"/>
          <w:iCs/>
          <w:sz w:val="22"/>
          <w:szCs w:val="22"/>
        </w:rPr>
        <w:t>6</w:t>
      </w:r>
      <w:r w:rsidR="007D7967" w:rsidRPr="00574302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77994015" w14:textId="48AE1E82" w:rsidR="00777637" w:rsidRPr="00144093" w:rsidRDefault="00D26AC1" w:rsidP="00144093">
      <w:pPr>
        <w:numPr>
          <w:ilvl w:val="0"/>
          <w:numId w:val="4"/>
        </w:numPr>
        <w:tabs>
          <w:tab w:val="num" w:pos="284"/>
          <w:tab w:val="num" w:pos="567"/>
        </w:tabs>
        <w:spacing w:line="360" w:lineRule="auto"/>
        <w:ind w:left="284" w:hanging="284"/>
        <w:rPr>
          <w:color w:val="1F497D"/>
          <w:sz w:val="22"/>
          <w:lang w:eastAsia="en-US"/>
        </w:rPr>
      </w:pPr>
      <w:r w:rsidRPr="00574302">
        <w:rPr>
          <w:rFonts w:ascii="Arial" w:hAnsi="Arial" w:cs="Arial"/>
          <w:iCs/>
          <w:sz w:val="22"/>
        </w:rPr>
        <w:t>W przypadku</w:t>
      </w:r>
      <w:r w:rsidR="00144093" w:rsidRPr="00574302">
        <w:rPr>
          <w:rFonts w:ascii="Arial" w:hAnsi="Arial" w:cs="Arial"/>
          <w:iCs/>
          <w:sz w:val="22"/>
        </w:rPr>
        <w:t xml:space="preserve"> </w:t>
      </w:r>
      <w:r w:rsidR="00777637" w:rsidRPr="00574302">
        <w:rPr>
          <w:rFonts w:ascii="Arial" w:hAnsi="Arial" w:cs="Arial"/>
          <w:sz w:val="22"/>
        </w:rPr>
        <w:t>Wykonawców wspólnie ubiegających się o udzielenie Zamówienia Wykonawcy mogą</w:t>
      </w:r>
      <w:r w:rsidR="00777637" w:rsidRPr="00144093">
        <w:rPr>
          <w:rFonts w:ascii="Arial" w:hAnsi="Arial" w:cs="Arial"/>
          <w:sz w:val="22"/>
        </w:rPr>
        <w:t xml:space="preserve"> wspólnie wykazać spełnianie warunków udziału w postępowaniu (spełnienie poszczególnego warunku/ów może zostać wykazane poprzez łączne spełnianie wymagań określonych dla warunku/ów przez kilku Wykonawców – z zastrzeżeniem drugiej części zdania), oprócz warunku/ów wskazanego/</w:t>
      </w:r>
      <w:proofErr w:type="spellStart"/>
      <w:r w:rsidR="00777637" w:rsidRPr="00144093">
        <w:rPr>
          <w:rFonts w:ascii="Arial" w:hAnsi="Arial" w:cs="Arial"/>
          <w:sz w:val="22"/>
        </w:rPr>
        <w:t>ych</w:t>
      </w:r>
      <w:proofErr w:type="spellEnd"/>
      <w:r w:rsidR="00777637" w:rsidRPr="00144093">
        <w:rPr>
          <w:rFonts w:ascii="Arial" w:hAnsi="Arial" w:cs="Arial"/>
          <w:sz w:val="22"/>
        </w:rPr>
        <w:t xml:space="preserve"> w </w:t>
      </w:r>
      <w:r w:rsidR="00777637" w:rsidRPr="00144093">
        <w:rPr>
          <w:rFonts w:ascii="Arial" w:hAnsi="Arial" w:cs="Arial"/>
          <w:b/>
          <w:bCs/>
          <w:sz w:val="22"/>
        </w:rPr>
        <w:t xml:space="preserve">ust. 2 pkt </w:t>
      </w:r>
      <w:r w:rsidR="00144093" w:rsidRPr="00144093">
        <w:rPr>
          <w:rFonts w:ascii="Arial" w:hAnsi="Arial" w:cs="Arial"/>
          <w:b/>
          <w:bCs/>
          <w:sz w:val="22"/>
        </w:rPr>
        <w:t>2 i pkt 4</w:t>
      </w:r>
      <w:r w:rsidR="00777637" w:rsidRPr="00144093">
        <w:rPr>
          <w:rFonts w:ascii="Arial" w:hAnsi="Arial" w:cs="Arial"/>
          <w:sz w:val="22"/>
        </w:rPr>
        <w:t xml:space="preserve"> (spełnienie poszczególnego warunku/ów musi wykazać w całości jeden z Wykonawców występujących wspólnie – z zastrzeżeniem, że każdy z tych warunków może zostać spełniony przez innego Wykonawcę z Wykonawców składających ofertę wspólną)</w:t>
      </w:r>
      <w:r w:rsidR="00144093" w:rsidRPr="00144093">
        <w:rPr>
          <w:color w:val="1F497D"/>
          <w:sz w:val="22"/>
          <w:lang w:eastAsia="en-US"/>
        </w:rPr>
        <w:t>.</w:t>
      </w:r>
    </w:p>
    <w:p w14:paraId="07E8B5E1" w14:textId="2A6CB509" w:rsidR="00D26AC1" w:rsidRPr="00B74CE7" w:rsidRDefault="00540230" w:rsidP="00B74CE7">
      <w:pPr>
        <w:numPr>
          <w:ilvl w:val="0"/>
          <w:numId w:val="4"/>
        </w:numPr>
        <w:spacing w:line="360" w:lineRule="auto"/>
        <w:rPr>
          <w:rFonts w:ascii="Arial" w:hAnsi="Arial" w:cs="Arial"/>
          <w:iCs/>
          <w:sz w:val="22"/>
          <w:szCs w:val="22"/>
        </w:rPr>
      </w:pPr>
      <w:r w:rsidRPr="00B74CE7">
        <w:rPr>
          <w:rFonts w:ascii="Arial" w:hAnsi="Arial" w:cs="Arial"/>
          <w:iCs/>
          <w:sz w:val="22"/>
          <w:szCs w:val="22"/>
        </w:rPr>
        <w:t>D</w:t>
      </w:r>
      <w:r w:rsidR="009D772A" w:rsidRPr="00B74CE7">
        <w:rPr>
          <w:rFonts w:ascii="Arial" w:hAnsi="Arial" w:cs="Arial"/>
          <w:iCs/>
          <w:sz w:val="22"/>
          <w:szCs w:val="22"/>
        </w:rPr>
        <w:t>okumenty, o </w:t>
      </w:r>
      <w:r w:rsidR="00D26AC1" w:rsidRPr="00B74CE7">
        <w:rPr>
          <w:rFonts w:ascii="Arial" w:hAnsi="Arial" w:cs="Arial"/>
          <w:iCs/>
          <w:sz w:val="22"/>
          <w:szCs w:val="22"/>
        </w:rPr>
        <w:t xml:space="preserve">których mowa w </w:t>
      </w:r>
      <w:r w:rsidR="00B74CE7" w:rsidRPr="00B74CE7">
        <w:rPr>
          <w:rFonts w:ascii="Arial" w:hAnsi="Arial" w:cs="Arial"/>
          <w:iCs/>
          <w:sz w:val="22"/>
          <w:szCs w:val="22"/>
        </w:rPr>
        <w:t xml:space="preserve">ust. 5, </w:t>
      </w:r>
      <w:r w:rsidR="003B46CD" w:rsidRPr="00B74CE7">
        <w:rPr>
          <w:rFonts w:ascii="Arial" w:hAnsi="Arial" w:cs="Arial"/>
          <w:iCs/>
          <w:sz w:val="22"/>
          <w:szCs w:val="22"/>
        </w:rPr>
        <w:t xml:space="preserve">ust. </w:t>
      </w:r>
      <w:r w:rsidR="004A51FF" w:rsidRPr="00B74CE7">
        <w:rPr>
          <w:rFonts w:ascii="Arial" w:hAnsi="Arial" w:cs="Arial"/>
          <w:iCs/>
          <w:sz w:val="22"/>
          <w:szCs w:val="22"/>
        </w:rPr>
        <w:t>6</w:t>
      </w:r>
      <w:r w:rsidR="003B46CD" w:rsidRPr="00B74CE7">
        <w:rPr>
          <w:rFonts w:ascii="Arial" w:hAnsi="Arial" w:cs="Arial"/>
          <w:iCs/>
          <w:sz w:val="22"/>
          <w:szCs w:val="22"/>
        </w:rPr>
        <w:t xml:space="preserve"> pkt 1</w:t>
      </w:r>
      <w:r w:rsidR="00574302">
        <w:rPr>
          <w:rFonts w:ascii="Arial" w:hAnsi="Arial" w:cs="Arial"/>
          <w:iCs/>
          <w:sz w:val="22"/>
          <w:szCs w:val="22"/>
        </w:rPr>
        <w:t>-</w:t>
      </w:r>
      <w:r w:rsidR="00B74CE7" w:rsidRPr="00B74CE7">
        <w:rPr>
          <w:rFonts w:ascii="Arial" w:hAnsi="Arial" w:cs="Arial"/>
          <w:iCs/>
          <w:sz w:val="22"/>
          <w:szCs w:val="22"/>
        </w:rPr>
        <w:t xml:space="preserve">5 </w:t>
      </w:r>
      <w:r w:rsidR="003B46CD" w:rsidRPr="00B74CE7">
        <w:rPr>
          <w:rFonts w:ascii="Arial" w:hAnsi="Arial" w:cs="Arial"/>
          <w:iCs/>
          <w:sz w:val="22"/>
          <w:szCs w:val="22"/>
        </w:rPr>
        <w:t xml:space="preserve">oraz </w:t>
      </w:r>
      <w:r w:rsidR="001E56EC" w:rsidRPr="00B74CE7">
        <w:rPr>
          <w:rFonts w:ascii="Arial" w:hAnsi="Arial" w:cs="Arial"/>
          <w:iCs/>
          <w:sz w:val="22"/>
          <w:szCs w:val="22"/>
        </w:rPr>
        <w:t xml:space="preserve">ust. </w:t>
      </w:r>
      <w:r w:rsidR="00B74CE7" w:rsidRPr="00B74CE7">
        <w:rPr>
          <w:rFonts w:ascii="Arial" w:hAnsi="Arial" w:cs="Arial"/>
          <w:iCs/>
          <w:sz w:val="22"/>
          <w:szCs w:val="22"/>
        </w:rPr>
        <w:t>6</w:t>
      </w:r>
      <w:r w:rsidR="005D4AF9" w:rsidRPr="00B74CE7">
        <w:rPr>
          <w:rFonts w:ascii="Arial" w:hAnsi="Arial" w:cs="Arial"/>
          <w:iCs/>
          <w:sz w:val="22"/>
          <w:szCs w:val="22"/>
        </w:rPr>
        <w:t xml:space="preserve"> pkt </w:t>
      </w:r>
      <w:r w:rsidR="00B74CE7" w:rsidRPr="00B74CE7">
        <w:rPr>
          <w:rFonts w:ascii="Arial" w:hAnsi="Arial" w:cs="Arial"/>
          <w:iCs/>
          <w:sz w:val="22"/>
          <w:szCs w:val="22"/>
        </w:rPr>
        <w:t>7</w:t>
      </w:r>
      <w:r w:rsidR="006A00A1" w:rsidRPr="00B74CE7">
        <w:rPr>
          <w:rFonts w:ascii="Arial" w:hAnsi="Arial" w:cs="Arial"/>
          <w:iCs/>
          <w:sz w:val="22"/>
          <w:szCs w:val="22"/>
        </w:rPr>
        <w:t>*</w:t>
      </w:r>
      <w:r w:rsidRPr="00B74CE7">
        <w:rPr>
          <w:rFonts w:ascii="Arial" w:hAnsi="Arial" w:cs="Arial"/>
          <w:iCs/>
          <w:sz w:val="22"/>
          <w:szCs w:val="22"/>
        </w:rPr>
        <w:t xml:space="preserve"> </w:t>
      </w:r>
      <w:r w:rsidR="003B46CD" w:rsidRPr="00B74CE7">
        <w:rPr>
          <w:rFonts w:ascii="Arial" w:hAnsi="Arial" w:cs="Arial"/>
          <w:i/>
          <w:sz w:val="22"/>
          <w:szCs w:val="22"/>
        </w:rPr>
        <w:t>(</w:t>
      </w:r>
      <w:r w:rsidR="00574302">
        <w:rPr>
          <w:rFonts w:ascii="Arial" w:hAnsi="Arial" w:cs="Arial"/>
          <w:i/>
          <w:sz w:val="22"/>
          <w:szCs w:val="22"/>
        </w:rPr>
        <w:t>*</w:t>
      </w:r>
      <w:r w:rsidR="00B74CE7" w:rsidRPr="00B74CE7">
        <w:rPr>
          <w:rFonts w:ascii="Arial" w:hAnsi="Arial" w:cs="Arial"/>
          <w:i/>
          <w:sz w:val="22"/>
          <w:szCs w:val="22"/>
        </w:rPr>
        <w:t>ust. 6 pkt 7</w:t>
      </w:r>
      <w:r w:rsidR="003B46CD" w:rsidRPr="00B74CE7">
        <w:rPr>
          <w:rFonts w:ascii="Arial" w:hAnsi="Arial" w:cs="Arial"/>
          <w:i/>
          <w:sz w:val="22"/>
          <w:szCs w:val="22"/>
        </w:rPr>
        <w:t xml:space="preserve"> – </w:t>
      </w:r>
      <w:r w:rsidR="003B46CD" w:rsidRPr="00B74CE7">
        <w:rPr>
          <w:rFonts w:ascii="Arial" w:hAnsi="Arial" w:cs="Arial"/>
          <w:b/>
          <w:i/>
          <w:sz w:val="22"/>
          <w:szCs w:val="22"/>
        </w:rPr>
        <w:t>jeżeli dotyczy</w:t>
      </w:r>
      <w:r w:rsidR="003B46CD" w:rsidRPr="00B74CE7">
        <w:rPr>
          <w:rFonts w:ascii="Arial" w:hAnsi="Arial" w:cs="Arial"/>
          <w:i/>
          <w:sz w:val="22"/>
          <w:szCs w:val="22"/>
        </w:rPr>
        <w:t>)</w:t>
      </w:r>
      <w:r w:rsidRPr="00B74CE7">
        <w:rPr>
          <w:rFonts w:ascii="Arial" w:hAnsi="Arial" w:cs="Arial"/>
          <w:i/>
          <w:sz w:val="22"/>
          <w:szCs w:val="22"/>
        </w:rPr>
        <w:t xml:space="preserve"> </w:t>
      </w:r>
      <w:r w:rsidRPr="00B74CE7">
        <w:rPr>
          <w:rFonts w:ascii="Arial" w:hAnsi="Arial" w:cs="Arial"/>
          <w:sz w:val="22"/>
          <w:szCs w:val="22"/>
        </w:rPr>
        <w:t>składa</w:t>
      </w:r>
      <w:r w:rsidR="00445B8A" w:rsidRPr="00B74CE7">
        <w:rPr>
          <w:rFonts w:ascii="Arial" w:hAnsi="Arial" w:cs="Arial"/>
          <w:sz w:val="22"/>
          <w:szCs w:val="22"/>
        </w:rPr>
        <w:t xml:space="preserve"> się w zakresie</w:t>
      </w:r>
      <w:r w:rsidRPr="00B74CE7">
        <w:rPr>
          <w:rFonts w:ascii="Arial" w:hAnsi="Arial" w:cs="Arial"/>
          <w:sz w:val="22"/>
          <w:szCs w:val="22"/>
        </w:rPr>
        <w:t xml:space="preserve"> każd</w:t>
      </w:r>
      <w:r w:rsidR="00445B8A" w:rsidRPr="00B74CE7">
        <w:rPr>
          <w:rFonts w:ascii="Arial" w:hAnsi="Arial" w:cs="Arial"/>
          <w:sz w:val="22"/>
          <w:szCs w:val="22"/>
        </w:rPr>
        <w:t>ego</w:t>
      </w:r>
      <w:r w:rsidRPr="00B74CE7">
        <w:rPr>
          <w:rFonts w:ascii="Arial" w:hAnsi="Arial" w:cs="Arial"/>
          <w:sz w:val="22"/>
          <w:szCs w:val="22"/>
        </w:rPr>
        <w:t xml:space="preserve"> z </w:t>
      </w:r>
      <w:r w:rsidR="00397529" w:rsidRPr="00B74CE7">
        <w:rPr>
          <w:rFonts w:ascii="Arial" w:hAnsi="Arial" w:cs="Arial"/>
          <w:sz w:val="22"/>
          <w:szCs w:val="22"/>
        </w:rPr>
        <w:t xml:space="preserve">Wykonawców </w:t>
      </w:r>
      <w:r w:rsidRPr="00B74CE7">
        <w:rPr>
          <w:rFonts w:ascii="Arial" w:hAnsi="Arial" w:cs="Arial"/>
          <w:sz w:val="22"/>
          <w:szCs w:val="22"/>
        </w:rPr>
        <w:t>występujących wspólnie.</w:t>
      </w:r>
    </w:p>
    <w:p w14:paraId="3D47A250" w14:textId="47AAD492" w:rsidR="000106B0" w:rsidRDefault="002933A7" w:rsidP="00144093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może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</w:t>
      </w:r>
      <w:r w:rsidR="00D37D0E" w:rsidRPr="00561DF3">
        <w:rPr>
          <w:rFonts w:ascii="Arial" w:hAnsi="Arial" w:cs="Arial"/>
          <w:iCs/>
          <w:sz w:val="22"/>
          <w:szCs w:val="22"/>
        </w:rPr>
        <w:t>w celu potwierdzenia spełniania warunków udziału w Postępowaniu</w:t>
      </w:r>
      <w:r w:rsidR="00CC555B">
        <w:rPr>
          <w:rFonts w:ascii="Arial" w:hAnsi="Arial" w:cs="Arial"/>
          <w:iCs/>
          <w:sz w:val="22"/>
          <w:szCs w:val="22"/>
        </w:rPr>
        <w:t>,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0106B0">
        <w:rPr>
          <w:rFonts w:ascii="Arial" w:hAnsi="Arial" w:cs="Arial"/>
          <w:iCs/>
          <w:sz w:val="22"/>
          <w:szCs w:val="22"/>
        </w:rPr>
        <w:t xml:space="preserve">w stosownych sytuacjach oraz w odniesieniu do Zamówienia lub jego części, </w:t>
      </w:r>
      <w:r w:rsidRPr="00561DF3">
        <w:rPr>
          <w:rFonts w:ascii="Arial" w:hAnsi="Arial" w:cs="Arial"/>
          <w:iCs/>
          <w:sz w:val="22"/>
          <w:szCs w:val="22"/>
        </w:rPr>
        <w:t xml:space="preserve">polegać na </w:t>
      </w:r>
      <w:r w:rsidR="000106B0">
        <w:rPr>
          <w:rFonts w:ascii="Arial" w:hAnsi="Arial" w:cs="Arial"/>
          <w:iCs/>
          <w:sz w:val="22"/>
          <w:szCs w:val="22"/>
        </w:rPr>
        <w:t>zdolnościach</w:t>
      </w:r>
      <w:r w:rsidR="000106B0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techniczny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49454E" w:rsidRPr="00561DF3">
        <w:rPr>
          <w:rFonts w:ascii="Arial" w:hAnsi="Arial" w:cs="Arial"/>
          <w:iCs/>
          <w:sz w:val="22"/>
          <w:szCs w:val="22"/>
        </w:rPr>
        <w:t xml:space="preserve"> lub zawodowy</w:t>
      </w:r>
      <w:r w:rsidR="000106B0">
        <w:rPr>
          <w:rFonts w:ascii="Arial" w:hAnsi="Arial" w:cs="Arial"/>
          <w:iCs/>
          <w:sz w:val="22"/>
          <w:szCs w:val="22"/>
        </w:rPr>
        <w:t>ch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innych podmiotów, niezależnie od charakteru prawnego łączących go z nimi stosunków</w:t>
      </w:r>
      <w:r w:rsidR="00D37D0E" w:rsidRPr="00561DF3">
        <w:rPr>
          <w:rFonts w:ascii="Arial" w:hAnsi="Arial" w:cs="Arial"/>
          <w:iCs/>
          <w:sz w:val="22"/>
          <w:szCs w:val="22"/>
        </w:rPr>
        <w:t xml:space="preserve"> prawnych</w:t>
      </w:r>
      <w:r w:rsidRPr="00561DF3">
        <w:rPr>
          <w:rFonts w:ascii="Arial" w:hAnsi="Arial" w:cs="Arial"/>
          <w:iCs/>
          <w:sz w:val="22"/>
          <w:szCs w:val="22"/>
        </w:rPr>
        <w:t>.</w:t>
      </w:r>
      <w:r w:rsidR="00202983">
        <w:rPr>
          <w:rFonts w:ascii="Arial" w:hAnsi="Arial" w:cs="Arial"/>
          <w:iCs/>
          <w:sz w:val="22"/>
          <w:szCs w:val="22"/>
        </w:rPr>
        <w:t xml:space="preserve"> </w:t>
      </w:r>
    </w:p>
    <w:p w14:paraId="7D7AA1C9" w14:textId="77777777" w:rsidR="00574302" w:rsidRPr="00574302" w:rsidRDefault="00D37D0E" w:rsidP="00574302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 </w:t>
      </w:r>
      <w:r w:rsidR="000106B0">
        <w:rPr>
          <w:rFonts w:ascii="Arial" w:hAnsi="Arial" w:cs="Arial"/>
          <w:iCs/>
          <w:sz w:val="22"/>
          <w:szCs w:val="22"/>
        </w:rPr>
        <w:t>odniesieniu do warunków dotyczących wykształcenia, kwalifikacji</w:t>
      </w:r>
      <w:r w:rsidRPr="00561DF3">
        <w:rPr>
          <w:rFonts w:ascii="Arial" w:hAnsi="Arial" w:cs="Arial"/>
          <w:iCs/>
          <w:sz w:val="22"/>
          <w:szCs w:val="22"/>
        </w:rPr>
        <w:t xml:space="preserve"> zawodowych </w:t>
      </w:r>
      <w:r w:rsidR="000106B0">
        <w:rPr>
          <w:rFonts w:ascii="Arial" w:hAnsi="Arial" w:cs="Arial"/>
          <w:iCs/>
          <w:sz w:val="22"/>
          <w:szCs w:val="22"/>
        </w:rPr>
        <w:t xml:space="preserve">lub doświadczenia, Wykonawca </w:t>
      </w:r>
      <w:r w:rsidRPr="00561DF3">
        <w:rPr>
          <w:rFonts w:ascii="Arial" w:hAnsi="Arial" w:cs="Arial"/>
          <w:iCs/>
          <w:sz w:val="22"/>
          <w:szCs w:val="22"/>
        </w:rPr>
        <w:t xml:space="preserve">może polegać </w:t>
      </w:r>
      <w:r w:rsidR="000106B0">
        <w:rPr>
          <w:rFonts w:ascii="Arial" w:hAnsi="Arial" w:cs="Arial"/>
          <w:iCs/>
          <w:sz w:val="22"/>
          <w:szCs w:val="22"/>
        </w:rPr>
        <w:t xml:space="preserve">na zdolnościach podmiotów udostępniających zasoby, jeśli </w:t>
      </w:r>
      <w:r w:rsidR="000106B0" w:rsidRPr="00574302">
        <w:rPr>
          <w:rFonts w:ascii="Arial" w:hAnsi="Arial" w:cs="Arial"/>
          <w:iCs/>
          <w:sz w:val="22"/>
          <w:szCs w:val="22"/>
        </w:rPr>
        <w:t>podmioty te wykonają roboty budowlane lub usługi, do realizacji których te zdolności są wymagane</w:t>
      </w:r>
      <w:r w:rsidR="00540230" w:rsidRPr="00574302">
        <w:rPr>
          <w:rFonts w:ascii="Arial" w:hAnsi="Arial" w:cs="Arial"/>
          <w:iCs/>
          <w:sz w:val="22"/>
          <w:szCs w:val="22"/>
        </w:rPr>
        <w:t>.</w:t>
      </w:r>
    </w:p>
    <w:p w14:paraId="4D537537" w14:textId="18D34E96" w:rsidR="00454A6C" w:rsidRPr="00574302" w:rsidRDefault="00D37D0E" w:rsidP="00574302">
      <w:pPr>
        <w:numPr>
          <w:ilvl w:val="0"/>
          <w:numId w:val="4"/>
        </w:numPr>
        <w:tabs>
          <w:tab w:val="num" w:pos="284"/>
          <w:tab w:val="num" w:pos="426"/>
        </w:tabs>
        <w:spacing w:line="360" w:lineRule="auto"/>
        <w:ind w:left="283" w:hanging="425"/>
        <w:rPr>
          <w:rFonts w:ascii="Arial" w:hAnsi="Arial" w:cs="Arial"/>
          <w:iCs/>
          <w:sz w:val="22"/>
          <w:szCs w:val="22"/>
        </w:rPr>
      </w:pPr>
      <w:r w:rsidRPr="00574302">
        <w:rPr>
          <w:rFonts w:ascii="Arial" w:hAnsi="Arial" w:cs="Arial"/>
          <w:iCs/>
          <w:sz w:val="22"/>
        </w:rPr>
        <w:lastRenderedPageBreak/>
        <w:t>Wykonawca</w:t>
      </w:r>
      <w:r w:rsidR="006A00A1" w:rsidRPr="00574302">
        <w:rPr>
          <w:rFonts w:ascii="Arial" w:hAnsi="Arial" w:cs="Arial"/>
          <w:iCs/>
          <w:sz w:val="22"/>
        </w:rPr>
        <w:t xml:space="preserve"> </w:t>
      </w:r>
      <w:r w:rsidR="000106B0" w:rsidRPr="00574302">
        <w:rPr>
          <w:rFonts w:ascii="Arial" w:hAnsi="Arial" w:cs="Arial"/>
          <w:iCs/>
          <w:sz w:val="22"/>
        </w:rPr>
        <w:t xml:space="preserve">polegający na zasobach innych podmiotów </w:t>
      </w:r>
      <w:r w:rsidRPr="00574302">
        <w:rPr>
          <w:rFonts w:ascii="Arial" w:hAnsi="Arial" w:cs="Arial"/>
          <w:iCs/>
          <w:sz w:val="22"/>
        </w:rPr>
        <w:t>musi udowodnić Zamawiającemu, że realizując Zamówienie, będzie dysponował niezbędnymi zasobami tych podmiotów, w szczególności przedstawiając zobowiązanie tych podmiotów do oddania mu do dyspozycji niezbędnych zasobów na potrzeby realizacji Zamówienia</w:t>
      </w:r>
      <w:r w:rsidR="00210710" w:rsidRPr="00574302">
        <w:rPr>
          <w:rFonts w:ascii="Arial" w:hAnsi="Arial" w:cs="Arial"/>
          <w:iCs/>
          <w:sz w:val="22"/>
        </w:rPr>
        <w:t>.</w:t>
      </w:r>
      <w:r w:rsidR="00454A6C" w:rsidRPr="00574302">
        <w:rPr>
          <w:rFonts w:ascii="Arial" w:hAnsi="Arial" w:cs="Arial"/>
        </w:rPr>
        <w:t xml:space="preserve"> </w:t>
      </w:r>
      <w:r w:rsidR="00454A6C" w:rsidRPr="00574302">
        <w:rPr>
          <w:rFonts w:ascii="Arial" w:hAnsi="Arial" w:cs="Arial"/>
          <w:sz w:val="22"/>
        </w:rPr>
        <w:t>Zobowiązanie podmiotu udostępniającego zasoby, o którym mowa powyżej, potwierdza, że stosunek łączący Wykonawcę z podmiotami udostępniającymi zasoby gwarantuje rzeczywisty dostęp do tych zasobów oraz określa w szczególności:</w:t>
      </w:r>
    </w:p>
    <w:p w14:paraId="15C49048" w14:textId="77777777" w:rsidR="00454A6C" w:rsidRPr="00B960DA" w:rsidRDefault="00454A6C" w:rsidP="00144093">
      <w:pPr>
        <w:pStyle w:val="edytowalna"/>
        <w:numPr>
          <w:ilvl w:val="0"/>
          <w:numId w:val="67"/>
        </w:numPr>
        <w:spacing w:after="0" w:line="360" w:lineRule="auto"/>
        <w:ind w:left="567" w:hanging="283"/>
        <w:rPr>
          <w:sz w:val="22"/>
        </w:rPr>
      </w:pPr>
      <w:r w:rsidRPr="00574302">
        <w:rPr>
          <w:sz w:val="22"/>
        </w:rPr>
        <w:t>zakres dostępnych Wykonawcy</w:t>
      </w:r>
      <w:r w:rsidRPr="00B960DA">
        <w:rPr>
          <w:sz w:val="22"/>
        </w:rPr>
        <w:t xml:space="preserve"> zasobów podmiotu udostępniającego zasoby;</w:t>
      </w:r>
    </w:p>
    <w:p w14:paraId="30DFD0B5" w14:textId="77777777" w:rsidR="00454A6C" w:rsidRPr="00B960DA" w:rsidRDefault="00454A6C" w:rsidP="00144093">
      <w:pPr>
        <w:pStyle w:val="edytowalna"/>
        <w:numPr>
          <w:ilvl w:val="0"/>
          <w:numId w:val="67"/>
        </w:numPr>
        <w:spacing w:after="0" w:line="360" w:lineRule="auto"/>
        <w:ind w:left="567" w:hanging="283"/>
        <w:rPr>
          <w:sz w:val="22"/>
        </w:rPr>
      </w:pPr>
      <w:r w:rsidRPr="00B960DA">
        <w:rPr>
          <w:sz w:val="22"/>
        </w:rPr>
        <w:t xml:space="preserve">sposób i okres udostępnienia </w:t>
      </w:r>
      <w:r>
        <w:rPr>
          <w:sz w:val="22"/>
        </w:rPr>
        <w:t>W</w:t>
      </w:r>
      <w:r w:rsidRPr="00B960DA">
        <w:rPr>
          <w:sz w:val="22"/>
        </w:rPr>
        <w:t xml:space="preserve">ykonawcy i wykorzystania przez niego zasobów podmiotu udostępniającego te zasoby przy wykonywaniu </w:t>
      </w:r>
      <w:r>
        <w:rPr>
          <w:sz w:val="22"/>
        </w:rPr>
        <w:t>Z</w:t>
      </w:r>
      <w:r w:rsidRPr="00B960DA">
        <w:rPr>
          <w:sz w:val="22"/>
        </w:rPr>
        <w:t>amówienia;</w:t>
      </w:r>
    </w:p>
    <w:p w14:paraId="0F5B128F" w14:textId="77777777" w:rsidR="00454A6C" w:rsidRDefault="00454A6C" w:rsidP="00144093">
      <w:pPr>
        <w:pStyle w:val="edytowalna"/>
        <w:numPr>
          <w:ilvl w:val="0"/>
          <w:numId w:val="67"/>
        </w:numPr>
        <w:spacing w:after="0" w:line="360" w:lineRule="auto"/>
        <w:ind w:left="567" w:hanging="283"/>
        <w:rPr>
          <w:sz w:val="22"/>
        </w:rPr>
      </w:pPr>
      <w:r w:rsidRPr="00B960DA">
        <w:rPr>
          <w:sz w:val="22"/>
        </w:rPr>
        <w:t xml:space="preserve">czy i w jakim zakresie podmiot udostępniający zasoby, na zdolnościach którego </w:t>
      </w:r>
      <w:r>
        <w:rPr>
          <w:sz w:val="22"/>
        </w:rPr>
        <w:t>W</w:t>
      </w:r>
      <w:r w:rsidRPr="00B960DA">
        <w:rPr>
          <w:sz w:val="22"/>
        </w:rPr>
        <w:t>ykonawca polega w odnie</w:t>
      </w:r>
      <w:r>
        <w:rPr>
          <w:sz w:val="22"/>
        </w:rPr>
        <w:t>sieniu do warunków udziału w P</w:t>
      </w:r>
      <w:r w:rsidRPr="00B960DA">
        <w:rPr>
          <w:sz w:val="22"/>
        </w:rPr>
        <w:t>ostępowaniu</w:t>
      </w:r>
      <w:r>
        <w:rPr>
          <w:sz w:val="22"/>
        </w:rPr>
        <w:t>,</w:t>
      </w:r>
      <w:r w:rsidRPr="00B960DA">
        <w:rPr>
          <w:sz w:val="22"/>
        </w:rPr>
        <w:t xml:space="preserve"> dotyczących wykształcenia, kwalifikacji zawodowych lub doświadczenia, zrealizuje roboty budowlane lub usługi, których wskazane zdolności dotyczą. </w:t>
      </w:r>
    </w:p>
    <w:p w14:paraId="3469DFB7" w14:textId="36257AFD" w:rsidR="00561DF3" w:rsidRDefault="00454A6C" w:rsidP="00144093">
      <w:pPr>
        <w:pStyle w:val="edytowalna"/>
        <w:spacing w:after="0" w:line="360" w:lineRule="auto"/>
        <w:ind w:firstLine="0"/>
        <w:rPr>
          <w:sz w:val="22"/>
        </w:rPr>
      </w:pPr>
      <w:r w:rsidRPr="00477C8B">
        <w:rPr>
          <w:iCs/>
          <w:sz w:val="22"/>
        </w:rPr>
        <w:t xml:space="preserve"> Wzór zobowiązania stanowi </w:t>
      </w:r>
      <w:r w:rsidRPr="00B74CE7">
        <w:rPr>
          <w:b/>
          <w:bCs/>
          <w:iCs/>
          <w:sz w:val="22"/>
        </w:rPr>
        <w:t xml:space="preserve">Załącznik nr </w:t>
      </w:r>
      <w:r w:rsidR="00B74CE7" w:rsidRPr="00B74CE7">
        <w:rPr>
          <w:b/>
          <w:bCs/>
          <w:sz w:val="22"/>
        </w:rPr>
        <w:t>8</w:t>
      </w:r>
      <w:r w:rsidRPr="00B74CE7">
        <w:rPr>
          <w:b/>
          <w:bCs/>
          <w:sz w:val="22"/>
        </w:rPr>
        <w:t xml:space="preserve"> do SWZ.</w:t>
      </w:r>
      <w:r w:rsidR="00202983">
        <w:rPr>
          <w:sz w:val="22"/>
        </w:rPr>
        <w:t xml:space="preserve"> </w:t>
      </w:r>
    </w:p>
    <w:p w14:paraId="694769C4" w14:textId="77777777" w:rsidR="00574302" w:rsidRPr="00477C8B" w:rsidRDefault="00574302" w:rsidP="00144093">
      <w:pPr>
        <w:pStyle w:val="edytowalna"/>
        <w:spacing w:after="0" w:line="360" w:lineRule="auto"/>
        <w:ind w:firstLine="0"/>
        <w:rPr>
          <w:sz w:val="22"/>
        </w:rPr>
      </w:pPr>
    </w:p>
    <w:p w14:paraId="238FF42A" w14:textId="498E6756" w:rsidR="009E2A38" w:rsidRPr="00561DF3" w:rsidRDefault="00B564BE" w:rsidP="006F4F56">
      <w:pPr>
        <w:pStyle w:val="Nagwek1"/>
      </w:pPr>
      <w:bookmarkStart w:id="6" w:name="_Toc172021723"/>
      <w:bookmarkStart w:id="7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6"/>
      <w:r w:rsidR="009E2A38" w:rsidRPr="00561DF3">
        <w:t xml:space="preserve"> </w:t>
      </w:r>
    </w:p>
    <w:p w14:paraId="02807161" w14:textId="4705BE94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before="120" w:line="360" w:lineRule="auto"/>
        <w:ind w:left="284" w:hanging="284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</w:t>
      </w:r>
      <w:r w:rsidRPr="00692CDC">
        <w:rPr>
          <w:rFonts w:ascii="Arial" w:hAnsi="Arial" w:cs="Arial"/>
          <w:sz w:val="22"/>
          <w:szCs w:val="22"/>
        </w:rPr>
        <w:t>przygotować i złożyć ściśle według wymagań określonych w SWZ,</w:t>
      </w:r>
      <w:r w:rsidRPr="00561DF3">
        <w:rPr>
          <w:rFonts w:ascii="Arial" w:hAnsi="Arial" w:cs="Arial"/>
          <w:sz w:val="22"/>
          <w:szCs w:val="22"/>
        </w:rPr>
        <w:t xml:space="preserve">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38A020BC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tel</w:t>
      </w:r>
      <w:r w:rsidR="00743291">
        <w:rPr>
          <w:rFonts w:ascii="Arial" w:hAnsi="Arial" w:cs="Arial"/>
          <w:iCs/>
          <w:sz w:val="22"/>
          <w:szCs w:val="22"/>
        </w:rPr>
        <w:t>.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74CE7">
      <w:pPr>
        <w:numPr>
          <w:ilvl w:val="0"/>
          <w:numId w:val="37"/>
        </w:numPr>
        <w:tabs>
          <w:tab w:val="clear" w:pos="2422"/>
          <w:tab w:val="left" w:pos="0"/>
          <w:tab w:val="num" w:pos="284"/>
        </w:tabs>
        <w:spacing w:line="360" w:lineRule="auto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1643CCD5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081406">
        <w:rPr>
          <w:rFonts w:ascii="Arial" w:hAnsi="Arial" w:cs="Arial"/>
          <w:b/>
          <w:sz w:val="22"/>
          <w:szCs w:val="22"/>
        </w:rPr>
        <w:t xml:space="preserve"> </w:t>
      </w:r>
      <w:r w:rsidR="00081406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081406">
        <w:rPr>
          <w:rFonts w:ascii="Arial" w:hAnsi="Arial" w:cs="Arial"/>
          <w:sz w:val="22"/>
          <w:szCs w:val="22"/>
        </w:rPr>
        <w:t xml:space="preserve">mieć więcej niż jednego </w:t>
      </w:r>
      <w:r w:rsidR="00081406" w:rsidRPr="001027FE">
        <w:rPr>
          <w:rFonts w:ascii="Arial" w:hAnsi="Arial" w:cs="Arial"/>
          <w:sz w:val="22"/>
          <w:szCs w:val="22"/>
        </w:rPr>
        <w:t>użytkownika</w:t>
      </w:r>
      <w:r w:rsidR="00081406">
        <w:rPr>
          <w:rFonts w:ascii="Arial" w:hAnsi="Arial" w:cs="Arial"/>
          <w:sz w:val="22"/>
          <w:szCs w:val="22"/>
        </w:rPr>
        <w:t xml:space="preserve"> przypisanego do swojego </w:t>
      </w:r>
      <w:r w:rsidR="00081406" w:rsidRPr="001027FE">
        <w:rPr>
          <w:rFonts w:ascii="Arial" w:hAnsi="Arial" w:cs="Arial"/>
          <w:sz w:val="22"/>
          <w:szCs w:val="22"/>
        </w:rPr>
        <w:t>kon</w:t>
      </w:r>
      <w:r w:rsidR="00081406">
        <w:rPr>
          <w:rFonts w:ascii="Arial" w:hAnsi="Arial" w:cs="Arial"/>
          <w:sz w:val="22"/>
          <w:szCs w:val="22"/>
        </w:rPr>
        <w:t xml:space="preserve">ta w </w:t>
      </w:r>
      <w:r w:rsidR="00081406" w:rsidRPr="001027FE">
        <w:rPr>
          <w:rFonts w:ascii="Arial" w:hAnsi="Arial" w:cs="Arial"/>
          <w:sz w:val="22"/>
          <w:szCs w:val="22"/>
        </w:rPr>
        <w:t>Platformie</w:t>
      </w:r>
      <w:r w:rsidR="00081406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 </w:t>
      </w:r>
    </w:p>
    <w:p w14:paraId="0200F0EC" w14:textId="0E260A09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</w:t>
      </w:r>
      <w:r w:rsidRPr="00561DF3">
        <w:rPr>
          <w:rFonts w:ascii="Arial" w:hAnsi="Arial" w:cs="Arial"/>
          <w:sz w:val="22"/>
          <w:szCs w:val="22"/>
        </w:rPr>
        <w:lastRenderedPageBreak/>
        <w:t>Wykonawcę z odpowiednim wyprzedzeniem. Rejestracja i korzystanie z Platformy są nieodpłatne.</w:t>
      </w:r>
    </w:p>
    <w:p w14:paraId="79274328" w14:textId="77777777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B74CE7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B74CE7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B74CE7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048CAEF0" w:rsidR="00965CE3" w:rsidRPr="00561DF3" w:rsidRDefault="00965CE3" w:rsidP="00B74CE7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B74CE7">
      <w:pPr>
        <w:pStyle w:val="Akapitzlist"/>
        <w:numPr>
          <w:ilvl w:val="0"/>
          <w:numId w:val="3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6CAAB1FB" w:rsidR="00E66223" w:rsidRPr="0047365E" w:rsidRDefault="0028111A" w:rsidP="00B74CE7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mowa w </w:t>
      </w:r>
      <w:r w:rsidR="00810E26" w:rsidRPr="00445C16">
        <w:rPr>
          <w:rFonts w:ascii="Arial" w:hAnsi="Arial" w:cs="Arial"/>
          <w:iCs/>
          <w:sz w:val="22"/>
          <w:szCs w:val="22"/>
        </w:rPr>
        <w:t>roz</w:t>
      </w:r>
      <w:r w:rsidR="00574302">
        <w:rPr>
          <w:rFonts w:ascii="Arial" w:hAnsi="Arial" w:cs="Arial"/>
          <w:iCs/>
          <w:sz w:val="22"/>
          <w:szCs w:val="22"/>
        </w:rPr>
        <w:t>dz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. III ust. </w:t>
      </w:r>
      <w:r w:rsidRPr="00445C16">
        <w:rPr>
          <w:rFonts w:ascii="Arial" w:hAnsi="Arial" w:cs="Arial"/>
          <w:iCs/>
          <w:sz w:val="22"/>
          <w:szCs w:val="22"/>
        </w:rPr>
        <w:t>4</w:t>
      </w:r>
      <w:r w:rsidR="00574302">
        <w:rPr>
          <w:rFonts w:ascii="Arial" w:hAnsi="Arial" w:cs="Arial"/>
          <w:iCs/>
          <w:sz w:val="22"/>
          <w:szCs w:val="22"/>
        </w:rPr>
        <w:t>-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6 </w:t>
      </w:r>
      <w:r w:rsidR="00810E26" w:rsidRPr="00561DF3">
        <w:rPr>
          <w:rFonts w:ascii="Arial" w:hAnsi="Arial" w:cs="Arial"/>
          <w:iCs/>
          <w:sz w:val="22"/>
          <w:szCs w:val="22"/>
        </w:rPr>
        <w:t>należy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złożyć w formie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elektronicznego odwzorowania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(</w:t>
      </w:r>
      <w:r w:rsidR="00810E26" w:rsidRPr="00DE4216">
        <w:rPr>
          <w:rFonts w:ascii="Arial" w:hAnsi="Arial" w:cs="Arial"/>
          <w:iCs/>
          <w:sz w:val="22"/>
          <w:szCs w:val="22"/>
        </w:rPr>
        <w:t>skanu</w:t>
      </w:r>
      <w:r w:rsidR="005F31AA" w:rsidRPr="00DE4216">
        <w:rPr>
          <w:rFonts w:ascii="Arial" w:hAnsi="Arial" w:cs="Arial"/>
          <w:iCs/>
          <w:sz w:val="22"/>
          <w:szCs w:val="22"/>
        </w:rPr>
        <w:t>)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>dokumentu sporządzonego w formie pisemnej</w:t>
      </w:r>
      <w:r w:rsidR="00AD0541">
        <w:rPr>
          <w:rFonts w:ascii="Arial" w:hAnsi="Arial" w:cs="Arial"/>
          <w:iCs/>
          <w:sz w:val="22"/>
          <w:szCs w:val="22"/>
        </w:rPr>
        <w:t xml:space="preserve"> 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z zastrzeżeniem </w:t>
      </w:r>
      <w:r w:rsidRPr="00DE4216">
        <w:rPr>
          <w:rFonts w:ascii="Arial" w:hAnsi="Arial" w:cs="Arial"/>
          <w:iCs/>
          <w:sz w:val="22"/>
          <w:szCs w:val="22"/>
        </w:rPr>
        <w:t>ust. 9,</w:t>
      </w:r>
      <w:r w:rsidR="005F31AA" w:rsidRPr="00DE4216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lub w </w:t>
      </w:r>
      <w:r w:rsidR="00A30AF1">
        <w:rPr>
          <w:rFonts w:ascii="Arial" w:hAnsi="Arial" w:cs="Arial"/>
          <w:iCs/>
          <w:sz w:val="22"/>
          <w:szCs w:val="22"/>
        </w:rPr>
        <w:t xml:space="preserve">postaci </w:t>
      </w:r>
      <w:r w:rsidR="00810E26" w:rsidRPr="00DE4216">
        <w:rPr>
          <w:rFonts w:ascii="Arial" w:hAnsi="Arial" w:cs="Arial"/>
          <w:iCs/>
          <w:sz w:val="22"/>
          <w:szCs w:val="22"/>
        </w:rPr>
        <w:t>dokumentu elektronicznego podpisanego kwalifikowanym podpisem elektronicznym</w:t>
      </w:r>
      <w:r w:rsidRPr="00DE4216">
        <w:rPr>
          <w:rFonts w:ascii="Arial" w:hAnsi="Arial" w:cs="Arial"/>
          <w:iCs/>
          <w:sz w:val="22"/>
          <w:szCs w:val="22"/>
        </w:rPr>
        <w:t xml:space="preserve"> </w:t>
      </w:r>
      <w:r w:rsidR="004D456B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Pr="00DE4216">
        <w:rPr>
          <w:rFonts w:ascii="Arial" w:hAnsi="Arial" w:cs="Arial"/>
          <w:iCs/>
          <w:sz w:val="22"/>
          <w:szCs w:val="22"/>
        </w:rPr>
        <w:t>zgodnie z reprezentacją podmiotu, którego dokument dotyczy lub – w przypadku pełnomocnictw –</w:t>
      </w:r>
      <w:r w:rsidR="00810E26" w:rsidRPr="00DE4216">
        <w:rPr>
          <w:rFonts w:ascii="Arial" w:hAnsi="Arial" w:cs="Arial"/>
          <w:iCs/>
          <w:sz w:val="22"/>
          <w:szCs w:val="22"/>
        </w:rPr>
        <w:t xml:space="preserve"> przez wystawcę pełnomocnictwa</w:t>
      </w:r>
      <w:r w:rsidR="00A237ED" w:rsidRPr="00DE4216">
        <w:rPr>
          <w:rFonts w:ascii="Arial" w:hAnsi="Arial" w:cs="Arial"/>
          <w:iCs/>
          <w:sz w:val="22"/>
          <w:szCs w:val="22"/>
        </w:rPr>
        <w:t>,</w:t>
      </w:r>
      <w:r w:rsidR="00810E26" w:rsidRPr="00445C16">
        <w:rPr>
          <w:rFonts w:ascii="Arial" w:hAnsi="Arial" w:cs="Arial"/>
          <w:iCs/>
          <w:sz w:val="22"/>
          <w:szCs w:val="22"/>
        </w:rPr>
        <w:t xml:space="preserve"> jako załącznik</w:t>
      </w:r>
      <w:r w:rsidRPr="00445C16">
        <w:rPr>
          <w:rFonts w:ascii="Arial" w:hAnsi="Arial" w:cs="Arial"/>
          <w:iCs/>
          <w:sz w:val="22"/>
          <w:szCs w:val="22"/>
        </w:rPr>
        <w:t>i</w:t>
      </w:r>
      <w:r w:rsidR="00810E26" w:rsidRPr="00DE4216">
        <w:rPr>
          <w:rFonts w:ascii="Arial" w:hAnsi="Arial" w:cs="Arial"/>
          <w:sz w:val="22"/>
          <w:szCs w:val="22"/>
        </w:rPr>
        <w:t xml:space="preserve"> do </w:t>
      </w:r>
      <w:r w:rsidR="00810E26" w:rsidRPr="00DE4216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DE4216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810E26" w:rsidRPr="00DE4216">
        <w:rPr>
          <w:rFonts w:ascii="Arial" w:hAnsi="Arial" w:cs="Arial"/>
          <w:sz w:val="22"/>
          <w:szCs w:val="22"/>
        </w:rPr>
        <w:t xml:space="preserve"> poprzez użycie opcji </w:t>
      </w:r>
      <w:r w:rsidR="00810E26" w:rsidRPr="00DE4216">
        <w:rPr>
          <w:rFonts w:ascii="Arial" w:hAnsi="Arial" w:cs="Arial"/>
          <w:i/>
          <w:sz w:val="22"/>
          <w:szCs w:val="22"/>
        </w:rPr>
        <w:t>Dodaj dokument.</w:t>
      </w:r>
    </w:p>
    <w:p w14:paraId="02014F3E" w14:textId="77777777" w:rsidR="0047365E" w:rsidRDefault="0047365E" w:rsidP="00B74CE7">
      <w:pPr>
        <w:spacing w:line="360" w:lineRule="auto"/>
        <w:ind w:left="284"/>
        <w:rPr>
          <w:rFonts w:ascii="Arial" w:hAnsi="Arial" w:cs="Arial"/>
          <w:color w:val="FF0000"/>
          <w:sz w:val="22"/>
          <w:szCs w:val="22"/>
          <w:highlight w:val="lightGray"/>
        </w:rPr>
      </w:pPr>
      <w:r>
        <w:rPr>
          <w:rFonts w:ascii="Arial" w:hAnsi="Arial" w:cs="Arial"/>
          <w:color w:val="FF0000"/>
          <w:sz w:val="22"/>
          <w:szCs w:val="22"/>
          <w:highlight w:val="lightGray"/>
        </w:rPr>
        <w:t>UWAGA!</w:t>
      </w:r>
    </w:p>
    <w:p w14:paraId="0D497840" w14:textId="0749AFA7" w:rsidR="0047365E" w:rsidRPr="00AF308E" w:rsidRDefault="0047365E" w:rsidP="00B74CE7">
      <w:pPr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  <w:r w:rsidRPr="00526960">
        <w:rPr>
          <w:rFonts w:ascii="Arial" w:hAnsi="Arial" w:cs="Arial"/>
          <w:color w:val="FF0000"/>
          <w:sz w:val="22"/>
          <w:szCs w:val="22"/>
          <w:highlight w:val="lightGray"/>
        </w:rPr>
        <w:t>W przypadku dokumentu wystawionego jako dokument elektroniczny przez upoważnione podmioty inne niż Wykonawca, Wykonawca wspólnie ubiegający się o udzielenie zamówienia, podmiot udostępniający zasoby lub podwykonawca, przekazuje się ten dokument i nie wymaga on podpisu ze strony podmiotów, o których mowa powyżej</w:t>
      </w:r>
    </w:p>
    <w:p w14:paraId="58A6BA0B" w14:textId="77777777" w:rsidR="00AF308E" w:rsidRDefault="00AF308E" w:rsidP="00B74CE7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4618CB0A" w14:textId="226CA2E4" w:rsidR="00965CE3" w:rsidRPr="00A800D1" w:rsidRDefault="0028111A" w:rsidP="00B74CE7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A800D1">
        <w:rPr>
          <w:rFonts w:ascii="Arial" w:hAnsi="Arial" w:cs="Arial"/>
          <w:sz w:val="22"/>
          <w:szCs w:val="22"/>
        </w:rPr>
        <w:t>Zamawiający może żądać przedstawienia oryginału lub notarialnie poświadczonej kopii dokumentu wtedy, gdy złożon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</w:t>
      </w:r>
      <w:r w:rsidR="00D3375D" w:rsidRPr="00A800D1">
        <w:rPr>
          <w:rFonts w:ascii="Arial" w:hAnsi="Arial" w:cs="Arial"/>
          <w:sz w:val="22"/>
          <w:szCs w:val="22"/>
        </w:rPr>
        <w:t>elektroniczne odwzorowanie</w:t>
      </w:r>
      <w:r w:rsidR="00B017D6" w:rsidRPr="00A800D1">
        <w:rPr>
          <w:rFonts w:ascii="Arial" w:hAnsi="Arial" w:cs="Arial"/>
          <w:sz w:val="22"/>
          <w:szCs w:val="22"/>
        </w:rPr>
        <w:t xml:space="preserve"> dokumentu </w:t>
      </w:r>
      <w:r w:rsidRPr="00A800D1">
        <w:rPr>
          <w:rFonts w:ascii="Arial" w:hAnsi="Arial" w:cs="Arial"/>
          <w:sz w:val="22"/>
          <w:szCs w:val="22"/>
        </w:rPr>
        <w:t>jest nieczyteln</w:t>
      </w:r>
      <w:r w:rsidR="00D3375D" w:rsidRPr="00A800D1">
        <w:rPr>
          <w:rFonts w:ascii="Arial" w:hAnsi="Arial" w:cs="Arial"/>
          <w:sz w:val="22"/>
          <w:szCs w:val="22"/>
        </w:rPr>
        <w:t>e</w:t>
      </w:r>
      <w:r w:rsidRPr="00A800D1">
        <w:rPr>
          <w:rFonts w:ascii="Arial" w:hAnsi="Arial" w:cs="Arial"/>
          <w:sz w:val="22"/>
          <w:szCs w:val="22"/>
        </w:rPr>
        <w:t xml:space="preserve"> lub budzi wątpliwości co do jej prawdziwości</w:t>
      </w:r>
      <w:r w:rsidR="00965CE3" w:rsidRPr="00A800D1">
        <w:rPr>
          <w:rFonts w:ascii="Arial" w:hAnsi="Arial" w:cs="Arial"/>
          <w:sz w:val="22"/>
          <w:szCs w:val="22"/>
        </w:rPr>
        <w:t>.</w:t>
      </w:r>
    </w:p>
    <w:p w14:paraId="40322AE8" w14:textId="286C107D" w:rsidR="00965CE3" w:rsidRPr="00561DF3" w:rsidRDefault="00965CE3" w:rsidP="00B74CE7">
      <w:pPr>
        <w:numPr>
          <w:ilvl w:val="0"/>
          <w:numId w:val="37"/>
        </w:numPr>
        <w:tabs>
          <w:tab w:val="clear" w:pos="2422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B74CE7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B74CE7">
      <w:pPr>
        <w:pStyle w:val="Akapitzlist"/>
        <w:numPr>
          <w:ilvl w:val="0"/>
          <w:numId w:val="56"/>
        </w:numPr>
        <w:tabs>
          <w:tab w:val="left" w:pos="0"/>
        </w:tabs>
        <w:spacing w:line="360" w:lineRule="auto"/>
        <w:ind w:left="709" w:hanging="283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</w:t>
      </w:r>
      <w:r w:rsidR="00AF0D23" w:rsidRPr="00B74CE7">
        <w:rPr>
          <w:rFonts w:ascii="Arial" w:hAnsi="Arial" w:cs="Arial"/>
          <w:sz w:val="22"/>
          <w:szCs w:val="22"/>
        </w:rPr>
        <w:t>w ust. 7 pkt 4.</w:t>
      </w:r>
    </w:p>
    <w:p w14:paraId="3D564FD8" w14:textId="77777777" w:rsidR="00AF0D23" w:rsidRPr="00561DF3" w:rsidRDefault="000B7F53" w:rsidP="00B74CE7">
      <w:pPr>
        <w:pStyle w:val="Akapitzlist"/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iCs/>
          <w:color w:val="FF0000"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lastRenderedPageBreak/>
        <w:t xml:space="preserve">UWAGA! 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561DF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561DF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561DF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74CE7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74CE7">
      <w:pPr>
        <w:numPr>
          <w:ilvl w:val="0"/>
          <w:numId w:val="37"/>
        </w:numPr>
        <w:tabs>
          <w:tab w:val="clear" w:pos="2422"/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B74CE7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B74CE7">
      <w:pPr>
        <w:pStyle w:val="Akapitzlist"/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72B0A520" w:rsidR="001860DC" w:rsidRPr="00561DF3" w:rsidRDefault="001860DC" w:rsidP="00B74CE7">
      <w:pPr>
        <w:pStyle w:val="Akapitzlist"/>
        <w:numPr>
          <w:ilvl w:val="0"/>
          <w:numId w:val="57"/>
        </w:numPr>
        <w:tabs>
          <w:tab w:val="left" w:pos="0"/>
        </w:tabs>
        <w:autoSpaceDE/>
        <w:spacing w:line="360" w:lineRule="auto"/>
        <w:ind w:left="709" w:hanging="283"/>
        <w:contextualSpacing/>
        <w:jc w:val="both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</w:t>
      </w:r>
      <w:r w:rsidRPr="00B74CE7">
        <w:rPr>
          <w:rFonts w:ascii="Arial" w:hAnsi="Arial" w:cs="Arial"/>
          <w:sz w:val="22"/>
          <w:szCs w:val="22"/>
        </w:rPr>
        <w:t>wskazana w pkt 1 i umożliwia m.in. przygotowanie i składnie oferty</w:t>
      </w:r>
      <w:r w:rsidR="00AE10F5" w:rsidRPr="00B74CE7">
        <w:rPr>
          <w:rFonts w:ascii="Arial" w:hAnsi="Arial" w:cs="Arial"/>
          <w:sz w:val="22"/>
          <w:szCs w:val="22"/>
        </w:rPr>
        <w:t>, w sposób opisany w ust. 1</w:t>
      </w:r>
      <w:r w:rsidR="00574302">
        <w:rPr>
          <w:rFonts w:ascii="Arial" w:hAnsi="Arial" w:cs="Arial"/>
          <w:sz w:val="22"/>
          <w:szCs w:val="22"/>
        </w:rPr>
        <w:t>-</w:t>
      </w:r>
      <w:r w:rsidR="00AE10F5" w:rsidRPr="00B74CE7">
        <w:rPr>
          <w:rFonts w:ascii="Arial" w:hAnsi="Arial" w:cs="Arial"/>
          <w:sz w:val="22"/>
          <w:szCs w:val="22"/>
        </w:rPr>
        <w:t>12</w:t>
      </w:r>
      <w:r w:rsidRPr="00B74CE7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586D08A" w:rsidR="001860DC" w:rsidRPr="00526960" w:rsidRDefault="001860DC" w:rsidP="00B74CE7">
      <w:pPr>
        <w:pStyle w:val="Akapitzlist"/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561DF3">
        <w:rPr>
          <w:rFonts w:ascii="Arial" w:hAnsi="Arial" w:cs="Arial"/>
          <w:color w:val="FF0000"/>
          <w:sz w:val="22"/>
          <w:szCs w:val="22"/>
          <w:highlight w:val="lightGray"/>
        </w:rPr>
        <w:t>UWAGA! Wskazana akcja jako jedyna umożliwia składnie ofert w niniejszym Postępowaniu</w:t>
      </w:r>
      <w:r w:rsidR="00977E8C" w:rsidRPr="00526960">
        <w:rPr>
          <w:rFonts w:ascii="Arial" w:hAnsi="Arial" w:cs="Arial"/>
          <w:color w:val="FF0000"/>
          <w:sz w:val="22"/>
          <w:szCs w:val="22"/>
          <w:highlight w:val="lightGray"/>
        </w:rPr>
        <w:t>.</w:t>
      </w:r>
    </w:p>
    <w:p w14:paraId="14D30623" w14:textId="44DE8EA1" w:rsidR="006A3390" w:rsidRPr="00561DF3" w:rsidRDefault="001860DC" w:rsidP="00B74CE7">
      <w:pPr>
        <w:pStyle w:val="Akapitzlist"/>
        <w:spacing w:line="360" w:lineRule="auto"/>
        <w:ind w:left="284"/>
        <w:jc w:val="both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B74CE7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 xml:space="preserve">, że zastrzeżone informacje stanowią tajemnicę przedsiębiorstwa w rozumieniu </w:t>
      </w:r>
      <w:r w:rsidRPr="00B74CE7">
        <w:rPr>
          <w:rFonts w:ascii="Arial" w:hAnsi="Arial" w:cs="Arial"/>
          <w:iCs/>
          <w:sz w:val="22"/>
          <w:szCs w:val="22"/>
        </w:rPr>
        <w:t>powszechnie obowiązujących przepisów prawa.</w:t>
      </w:r>
    </w:p>
    <w:p w14:paraId="36FEE490" w14:textId="26E9FC1A" w:rsidR="00965CE3" w:rsidRPr="00561DF3" w:rsidRDefault="00965CE3" w:rsidP="00B74CE7">
      <w:pPr>
        <w:numPr>
          <w:ilvl w:val="0"/>
          <w:numId w:val="37"/>
        </w:numPr>
        <w:tabs>
          <w:tab w:val="left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B74CE7">
        <w:rPr>
          <w:rFonts w:ascii="Arial" w:hAnsi="Arial" w:cs="Arial"/>
          <w:iCs/>
          <w:sz w:val="22"/>
          <w:szCs w:val="22"/>
        </w:rPr>
        <w:t>W przypadku zastr</w:t>
      </w:r>
      <w:r w:rsidR="00BC4803" w:rsidRPr="00B74CE7">
        <w:rPr>
          <w:rFonts w:ascii="Arial" w:hAnsi="Arial" w:cs="Arial"/>
          <w:iCs/>
          <w:sz w:val="22"/>
          <w:szCs w:val="22"/>
        </w:rPr>
        <w:t>zeżenia, o którym mowa w ust. 14</w:t>
      </w:r>
      <w:r w:rsidRPr="00B74CE7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Wykonawca zobowiązany jest wydzielić dokumenty i informacje stanowiące tajemnicę przedsiębiorstwa do odrębnego pliku w taki sposób, aby fragmenty objęte tajemnicą przedsiębiorstwa były odłączone od </w:t>
      </w:r>
      <w:r w:rsidRPr="00561DF3">
        <w:rPr>
          <w:rFonts w:ascii="Arial" w:hAnsi="Arial" w:cs="Arial"/>
          <w:iCs/>
          <w:sz w:val="22"/>
          <w:szCs w:val="22"/>
        </w:rPr>
        <w:lastRenderedPageBreak/>
        <w:t>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574302">
      <w:pPr>
        <w:numPr>
          <w:ilvl w:val="0"/>
          <w:numId w:val="37"/>
        </w:numPr>
        <w:tabs>
          <w:tab w:val="left" w:pos="0"/>
          <w:tab w:val="left" w:pos="426"/>
        </w:tabs>
        <w:spacing w:line="360" w:lineRule="auto"/>
        <w:ind w:left="283" w:hanging="425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2933F285" w:rsidR="001665F5" w:rsidRDefault="00810E26" w:rsidP="00B74CE7">
      <w:pPr>
        <w:numPr>
          <w:ilvl w:val="0"/>
          <w:numId w:val="37"/>
        </w:numPr>
        <w:tabs>
          <w:tab w:val="clear" w:pos="2422"/>
          <w:tab w:val="num" w:pos="0"/>
        </w:tabs>
        <w:spacing w:line="360" w:lineRule="auto"/>
        <w:ind w:left="284" w:hanging="426"/>
        <w:rPr>
          <w:rFonts w:ascii="Arial" w:hAnsi="Arial" w:cs="Arial"/>
          <w:iCs/>
          <w:sz w:val="22"/>
          <w:szCs w:val="22"/>
        </w:rPr>
      </w:pPr>
      <w:r w:rsidRPr="00B74CE7">
        <w:rPr>
          <w:rFonts w:ascii="Arial" w:hAnsi="Arial" w:cs="Arial"/>
          <w:iCs/>
          <w:sz w:val="22"/>
          <w:szCs w:val="22"/>
        </w:rPr>
        <w:t xml:space="preserve">Zapisy ust. </w:t>
      </w:r>
      <w:r w:rsidR="00D55D88" w:rsidRPr="00B74CE7">
        <w:rPr>
          <w:rFonts w:ascii="Arial" w:hAnsi="Arial" w:cs="Arial"/>
          <w:iCs/>
          <w:sz w:val="22"/>
          <w:szCs w:val="22"/>
        </w:rPr>
        <w:t>16</w:t>
      </w:r>
      <w:r w:rsidRPr="00B74CE7">
        <w:rPr>
          <w:rFonts w:ascii="Arial" w:hAnsi="Arial" w:cs="Arial"/>
          <w:iCs/>
          <w:sz w:val="22"/>
          <w:szCs w:val="22"/>
        </w:rPr>
        <w:t xml:space="preserve"> oraz ust. 1</w:t>
      </w:r>
      <w:r w:rsidR="00D55D88" w:rsidRPr="00B74CE7">
        <w:rPr>
          <w:rFonts w:ascii="Arial" w:hAnsi="Arial" w:cs="Arial"/>
          <w:iCs/>
          <w:sz w:val="22"/>
          <w:szCs w:val="22"/>
        </w:rPr>
        <w:t>7</w:t>
      </w:r>
      <w:r w:rsidR="00965CE3" w:rsidRPr="00B74CE7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B74CE7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B74CE7">
        <w:rPr>
          <w:rFonts w:ascii="Arial" w:hAnsi="Arial" w:cs="Arial"/>
          <w:iCs/>
          <w:sz w:val="22"/>
          <w:szCs w:val="22"/>
        </w:rPr>
        <w:t xml:space="preserve"> dokumentów </w:t>
      </w:r>
      <w:r w:rsidRPr="00B74CE7">
        <w:rPr>
          <w:rFonts w:ascii="Arial" w:hAnsi="Arial" w:cs="Arial"/>
          <w:iCs/>
          <w:sz w:val="22"/>
          <w:szCs w:val="22"/>
        </w:rPr>
        <w:t>przekazywanych zgodnie z ust. 1</w:t>
      </w:r>
      <w:r w:rsidR="009653A6" w:rsidRPr="00B74CE7">
        <w:rPr>
          <w:rFonts w:ascii="Arial" w:hAnsi="Arial" w:cs="Arial"/>
          <w:iCs/>
          <w:sz w:val="22"/>
          <w:szCs w:val="22"/>
        </w:rPr>
        <w:t>4</w:t>
      </w:r>
      <w:r w:rsidR="003B70C3" w:rsidRPr="00B74CE7">
        <w:rPr>
          <w:rFonts w:ascii="Arial" w:hAnsi="Arial" w:cs="Arial"/>
          <w:iCs/>
          <w:sz w:val="22"/>
          <w:szCs w:val="22"/>
        </w:rPr>
        <w:t>.</w:t>
      </w:r>
    </w:p>
    <w:p w14:paraId="13388D87" w14:textId="77777777" w:rsidR="00574302" w:rsidRPr="00B74CE7" w:rsidRDefault="00574302" w:rsidP="00574302">
      <w:pPr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</w:p>
    <w:p w14:paraId="7998C77A" w14:textId="77777777" w:rsidR="00900672" w:rsidRPr="00561DF3" w:rsidRDefault="00B564BE" w:rsidP="006F4F56">
      <w:pPr>
        <w:pStyle w:val="Nagwek1"/>
      </w:pPr>
      <w:bookmarkStart w:id="8" w:name="_Toc172021724"/>
      <w:bookmarkStart w:id="9" w:name="Rozdział_5"/>
      <w:bookmarkEnd w:id="7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8"/>
    </w:p>
    <w:p w14:paraId="56B4315C" w14:textId="637D0F7D" w:rsidR="00BF2E60" w:rsidRPr="00561DF3" w:rsidRDefault="00BF2E60" w:rsidP="00BD2FF4">
      <w:pPr>
        <w:numPr>
          <w:ilvl w:val="0"/>
          <w:numId w:val="22"/>
        </w:numPr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67787C" w:rsidRPr="00561DF3">
        <w:rPr>
          <w:rFonts w:ascii="Arial" w:hAnsi="Arial" w:cs="Arial"/>
          <w:sz w:val="22"/>
          <w:szCs w:val="22"/>
        </w:rPr>
        <w:t xml:space="preserve"> </w:t>
      </w:r>
      <w:r w:rsidR="0067787C" w:rsidRPr="00BD2FF4">
        <w:rPr>
          <w:rFonts w:ascii="Arial" w:hAnsi="Arial" w:cs="Arial"/>
          <w:iCs/>
          <w:sz w:val="22"/>
          <w:szCs w:val="22"/>
        </w:rPr>
        <w:t>żąda</w:t>
      </w:r>
      <w:r w:rsidR="005D5FD6" w:rsidRPr="00BD2FF4">
        <w:rPr>
          <w:rFonts w:ascii="Arial" w:hAnsi="Arial" w:cs="Arial"/>
          <w:iCs/>
          <w:sz w:val="22"/>
          <w:szCs w:val="22"/>
        </w:rPr>
        <w:t xml:space="preserve"> </w:t>
      </w:r>
      <w:r w:rsidR="0067787C" w:rsidRPr="00BD2FF4">
        <w:rPr>
          <w:rFonts w:ascii="Arial" w:hAnsi="Arial" w:cs="Arial"/>
          <w:iCs/>
          <w:sz w:val="22"/>
          <w:szCs w:val="22"/>
        </w:rPr>
        <w:t>od Wykonawców zabezpieczenia oferty wadium</w:t>
      </w:r>
      <w:r w:rsidRPr="00BD2FF4">
        <w:rPr>
          <w:rFonts w:ascii="Arial" w:hAnsi="Arial" w:cs="Arial"/>
          <w:iCs/>
          <w:sz w:val="22"/>
          <w:szCs w:val="22"/>
        </w:rPr>
        <w:t>.</w:t>
      </w:r>
      <w:r w:rsidR="00210710" w:rsidRPr="00561DF3">
        <w:rPr>
          <w:rFonts w:ascii="Arial" w:hAnsi="Arial" w:cs="Arial"/>
          <w:sz w:val="22"/>
          <w:szCs w:val="22"/>
        </w:rPr>
        <w:t xml:space="preserve"> </w:t>
      </w:r>
    </w:p>
    <w:p w14:paraId="1C850F70" w14:textId="77777777" w:rsidR="00BD2FF4" w:rsidRPr="00BD2FF4" w:rsidRDefault="00A80F3D" w:rsidP="00BD2FF4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A80F3D">
        <w:rPr>
          <w:rFonts w:ascii="Arial" w:hAnsi="Arial" w:cs="Arial"/>
          <w:iCs/>
          <w:sz w:val="22"/>
          <w:szCs w:val="22"/>
        </w:rPr>
        <w:t>Wadium wnosi się przed upływem terminu składania ofert, na cały okres związania ofertą</w:t>
      </w:r>
      <w:r>
        <w:rPr>
          <w:rFonts w:ascii="Arial" w:hAnsi="Arial" w:cs="Arial"/>
          <w:iCs/>
          <w:sz w:val="22"/>
          <w:szCs w:val="22"/>
        </w:rPr>
        <w:t>.</w:t>
      </w:r>
      <w:r w:rsidRPr="00A80F3D">
        <w:rPr>
          <w:rFonts w:ascii="Arial" w:hAnsi="Arial" w:cs="Arial"/>
          <w:iCs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iCs/>
          <w:sz w:val="22"/>
          <w:szCs w:val="22"/>
        </w:rPr>
        <w:t xml:space="preserve">Każdy </w:t>
      </w:r>
      <w:r w:rsidR="0063464B" w:rsidRPr="00561DF3">
        <w:rPr>
          <w:rFonts w:ascii="Arial" w:hAnsi="Arial" w:cs="Arial"/>
          <w:iCs/>
          <w:sz w:val="22"/>
          <w:szCs w:val="22"/>
        </w:rPr>
        <w:t>W</w:t>
      </w:r>
      <w:r w:rsidR="00900672" w:rsidRPr="00561DF3">
        <w:rPr>
          <w:rFonts w:ascii="Arial" w:hAnsi="Arial" w:cs="Arial"/>
          <w:iCs/>
          <w:sz w:val="22"/>
          <w:szCs w:val="22"/>
        </w:rPr>
        <w:t>ykonawca zobowiązany jest z</w:t>
      </w:r>
      <w:r w:rsidR="007660EF" w:rsidRPr="00561DF3">
        <w:rPr>
          <w:rFonts w:ascii="Arial" w:hAnsi="Arial" w:cs="Arial"/>
          <w:iCs/>
          <w:sz w:val="22"/>
          <w:szCs w:val="22"/>
        </w:rPr>
        <w:t>abezpieczyć swą ofertę wadium w </w:t>
      </w:r>
      <w:r w:rsidR="00900672" w:rsidRPr="00561DF3">
        <w:rPr>
          <w:rFonts w:ascii="Arial" w:hAnsi="Arial" w:cs="Arial"/>
          <w:iCs/>
          <w:sz w:val="22"/>
          <w:szCs w:val="22"/>
        </w:rPr>
        <w:t>wysokości:</w:t>
      </w:r>
      <w:r w:rsidR="007660EF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BD2FF4" w:rsidRPr="00BD2FF4">
        <w:rPr>
          <w:rFonts w:ascii="Arial" w:hAnsi="Arial" w:cs="Arial"/>
          <w:b/>
          <w:bCs/>
          <w:iCs/>
          <w:sz w:val="22"/>
          <w:szCs w:val="22"/>
        </w:rPr>
        <w:t>13 425,00</w:t>
      </w:r>
      <w:r w:rsidR="000B7F53" w:rsidRPr="00BD2FF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BD2FF4" w:rsidRPr="00BD2FF4">
        <w:rPr>
          <w:rFonts w:ascii="Arial" w:hAnsi="Arial" w:cs="Arial"/>
          <w:b/>
          <w:bCs/>
          <w:iCs/>
          <w:sz w:val="22"/>
          <w:szCs w:val="22"/>
        </w:rPr>
        <w:t xml:space="preserve">PLN </w:t>
      </w:r>
    </w:p>
    <w:p w14:paraId="59D67C8C" w14:textId="512BE88B" w:rsidR="005D5FD6" w:rsidRPr="00BD2FF4" w:rsidRDefault="00BD2FF4" w:rsidP="00BD2FF4">
      <w:pPr>
        <w:spacing w:line="360" w:lineRule="auto"/>
        <w:ind w:left="284"/>
        <w:rPr>
          <w:rFonts w:ascii="Arial" w:hAnsi="Arial" w:cs="Arial"/>
          <w:iCs/>
          <w:sz w:val="22"/>
          <w:szCs w:val="22"/>
        </w:rPr>
      </w:pPr>
      <w:r w:rsidRPr="00BD2FF4">
        <w:rPr>
          <w:rFonts w:ascii="Arial" w:hAnsi="Arial" w:cs="Arial"/>
          <w:b/>
          <w:bCs/>
          <w:iCs/>
          <w:sz w:val="22"/>
          <w:szCs w:val="22"/>
        </w:rPr>
        <w:t>(słownie: trzynaście tysięcy czterysta dwadzieścia pięć złotych 00/100 )</w:t>
      </w:r>
    </w:p>
    <w:p w14:paraId="662CFE8C" w14:textId="77777777" w:rsidR="008B3793" w:rsidRPr="00561DF3" w:rsidRDefault="008B3793" w:rsidP="00BD2FF4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Wadium może być wnoszone w </w:t>
      </w:r>
      <w:r w:rsidR="005E0AEA" w:rsidRPr="00561DF3">
        <w:rPr>
          <w:rFonts w:ascii="Arial" w:hAnsi="Arial" w:cs="Arial"/>
          <w:sz w:val="22"/>
          <w:szCs w:val="22"/>
          <w:lang w:eastAsia="pl-PL"/>
        </w:rPr>
        <w:t xml:space="preserve">jednej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lub </w:t>
      </w:r>
      <w:r w:rsidR="003C5288" w:rsidRPr="00561DF3">
        <w:rPr>
          <w:rFonts w:ascii="Arial" w:hAnsi="Arial" w:cs="Arial"/>
          <w:sz w:val="22"/>
          <w:szCs w:val="22"/>
          <w:lang w:eastAsia="pl-PL"/>
        </w:rPr>
        <w:t xml:space="preserve">w </w:t>
      </w:r>
      <w:r w:rsidRPr="00561DF3">
        <w:rPr>
          <w:rFonts w:ascii="Arial" w:hAnsi="Arial" w:cs="Arial"/>
          <w:sz w:val="22"/>
          <w:szCs w:val="22"/>
          <w:lang w:eastAsia="pl-PL"/>
        </w:rPr>
        <w:t>kilku następujących formach:</w:t>
      </w:r>
    </w:p>
    <w:p w14:paraId="672E2629" w14:textId="77777777" w:rsidR="008B3793" w:rsidRPr="00561DF3" w:rsidRDefault="008B3793" w:rsidP="00BD2FF4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jc w:val="both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pieniądzu;</w:t>
      </w:r>
    </w:p>
    <w:p w14:paraId="707AE2E9" w14:textId="03770294" w:rsidR="008B3793" w:rsidRPr="00561DF3" w:rsidRDefault="00B83B81" w:rsidP="00BD2FF4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jc w:val="both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gwarancjach bankowych</w:t>
      </w:r>
      <w:r w:rsidR="008B3793" w:rsidRPr="00561DF3">
        <w:rPr>
          <w:rStyle w:val="FontStyle24"/>
          <w:rFonts w:ascii="Arial" w:hAnsi="Arial" w:cs="Arial"/>
        </w:rPr>
        <w:t>;</w:t>
      </w:r>
    </w:p>
    <w:p w14:paraId="355FF3B0" w14:textId="77777777" w:rsidR="008B3793" w:rsidRPr="00561DF3" w:rsidRDefault="00B83B81" w:rsidP="00BD2FF4">
      <w:pPr>
        <w:pStyle w:val="Style5"/>
        <w:widowControl/>
        <w:numPr>
          <w:ilvl w:val="2"/>
          <w:numId w:val="23"/>
        </w:numPr>
        <w:tabs>
          <w:tab w:val="clear" w:pos="2160"/>
          <w:tab w:val="left" w:pos="709"/>
        </w:tabs>
        <w:spacing w:line="360" w:lineRule="auto"/>
        <w:ind w:left="709" w:hanging="283"/>
        <w:jc w:val="both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gwarancjach ubezpieczeniowych.</w:t>
      </w:r>
    </w:p>
    <w:p w14:paraId="3D148845" w14:textId="43928938" w:rsidR="0081291B" w:rsidRPr="00561DF3" w:rsidRDefault="003C4E31" w:rsidP="00BD2FF4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Wadium wnoszone w pieniądzu wpłaca się przelewem na rachunek bankowy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C6BC0" w:rsidRPr="00AC6BC0">
        <w:rPr>
          <w:rFonts w:ascii="Arial" w:hAnsi="Arial" w:cs="Arial"/>
          <w:b/>
          <w:bCs/>
          <w:sz w:val="22"/>
          <w:szCs w:val="22"/>
        </w:rPr>
        <w:t>Bank PKO BP nr 60 1020 1026 0000 1302 0287 4493.</w:t>
      </w:r>
    </w:p>
    <w:p w14:paraId="57BC9708" w14:textId="5F955626" w:rsidR="003C4E31" w:rsidRPr="00561DF3" w:rsidRDefault="0081291B" w:rsidP="00BD2FF4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jest zobowiązany podać w treści przelewu bankowego numer referencyjny </w:t>
      </w:r>
      <w:r w:rsidR="007C10AC">
        <w:rPr>
          <w:rFonts w:ascii="Arial" w:hAnsi="Arial" w:cs="Arial"/>
          <w:sz w:val="22"/>
          <w:szCs w:val="22"/>
        </w:rPr>
        <w:t>P</w:t>
      </w:r>
      <w:r w:rsidR="00E438FA" w:rsidRPr="00561DF3">
        <w:rPr>
          <w:rFonts w:ascii="Arial" w:hAnsi="Arial" w:cs="Arial"/>
          <w:sz w:val="22"/>
          <w:szCs w:val="22"/>
        </w:rPr>
        <w:t>ostępowania zakupowego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668FC47F" w14:textId="77777777" w:rsidR="00574302" w:rsidRDefault="00170D8D" w:rsidP="00574302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wyboru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 gwarancji jako formy wniesienia wadium</w:t>
      </w:r>
      <w:r w:rsidR="00021AB4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gwarancja</w:t>
      </w:r>
      <w:r w:rsidR="008D4EE8" w:rsidRPr="008D4EE8">
        <w:rPr>
          <w:rFonts w:ascii="Arial" w:hAnsi="Arial" w:cs="Arial"/>
          <w:sz w:val="22"/>
          <w:szCs w:val="22"/>
        </w:rPr>
        <w:t xml:space="preserve"> ma być co najmniej gwarancją bezwarunkową, nieodwołalną i płatną na pierwsze żądanie Zamawiającego</w:t>
      </w:r>
      <w:r w:rsidR="000A7510" w:rsidRPr="008D4EE8">
        <w:rPr>
          <w:rFonts w:ascii="Arial" w:hAnsi="Arial" w:cs="Arial"/>
          <w:sz w:val="22"/>
          <w:szCs w:val="22"/>
        </w:rPr>
        <w:t>,</w:t>
      </w:r>
      <w:r w:rsidR="008D4EE8" w:rsidRPr="008D4EE8">
        <w:rPr>
          <w:rFonts w:ascii="Arial" w:hAnsi="Arial" w:cs="Arial"/>
          <w:sz w:val="22"/>
          <w:szCs w:val="22"/>
        </w:rPr>
        <w:t xml:space="preserve"> przy czym gwarancja powinna umożliwić złożenie tego żądania według wyboru Zamawiającego w formie pisemnej albo oświadczenia woli złożonego w postaci elektronicznej opatrzonego kwalifikowanym podpisem elektronicznym, na wskazany w tym celu w treści gwaranc</w:t>
      </w:r>
      <w:r w:rsidR="008D4EE8">
        <w:rPr>
          <w:rFonts w:ascii="Arial" w:hAnsi="Arial" w:cs="Arial"/>
          <w:sz w:val="22"/>
          <w:szCs w:val="22"/>
        </w:rPr>
        <w:t>ji adres poczty elektronicznej.</w:t>
      </w:r>
      <w:r w:rsidR="008D4EE8" w:rsidRPr="008D4EE8">
        <w:rPr>
          <w:rFonts w:ascii="Arial" w:hAnsi="Arial" w:cs="Arial"/>
          <w:sz w:val="22"/>
          <w:szCs w:val="22"/>
        </w:rPr>
        <w:t xml:space="preserve"> Do gwarancji </w:t>
      </w:r>
      <w:r w:rsidR="008D4EE8" w:rsidRPr="008D4EE8">
        <w:rPr>
          <w:rFonts w:ascii="Arial" w:hAnsi="Arial" w:cs="Arial"/>
          <w:sz w:val="22"/>
          <w:szCs w:val="22"/>
        </w:rPr>
        <w:lastRenderedPageBreak/>
        <w:t>zastosowanie będzie miało prawo polskie. Zamawiający wskazuje, że sposób wnoszenia żądania wypłaty z gwarancji musi umożliwiać wniesienie takiego żądania do upływu terminu związania ofertą</w:t>
      </w:r>
      <w:r w:rsidR="004A51FF" w:rsidRPr="00561DF3">
        <w:rPr>
          <w:rFonts w:ascii="Arial" w:hAnsi="Arial" w:cs="Arial"/>
          <w:sz w:val="22"/>
          <w:szCs w:val="22"/>
        </w:rPr>
        <w:t>.</w:t>
      </w:r>
    </w:p>
    <w:p w14:paraId="7004A425" w14:textId="77777777" w:rsidR="00574302" w:rsidRPr="00574302" w:rsidRDefault="000D4895" w:rsidP="00574302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74302">
        <w:rPr>
          <w:rFonts w:ascii="Arial" w:hAnsi="Arial" w:cs="Arial"/>
          <w:bCs/>
          <w:sz w:val="22"/>
          <w:szCs w:val="22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dotyczącej wadium przez bank lub zakład ubezpieczeń pochodzący z ww. obszaru, nie stanowi wniesienia wadium.</w:t>
      </w:r>
    </w:p>
    <w:p w14:paraId="7F287EBE" w14:textId="202CC169" w:rsidR="00FA5473" w:rsidRPr="00574302" w:rsidRDefault="00FA5473" w:rsidP="00574302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74302">
        <w:rPr>
          <w:rFonts w:ascii="Arial" w:hAnsi="Arial" w:cs="Arial"/>
          <w:bCs/>
          <w:sz w:val="22"/>
        </w:rPr>
        <w:t>Zamawiający wymaga</w:t>
      </w:r>
      <w:r w:rsidR="00E34C25" w:rsidRPr="00574302">
        <w:rPr>
          <w:rFonts w:ascii="Arial" w:hAnsi="Arial" w:cs="Arial"/>
          <w:bCs/>
          <w:sz w:val="22"/>
        </w:rPr>
        <w:t>,</w:t>
      </w:r>
      <w:r w:rsidRPr="00574302">
        <w:rPr>
          <w:rFonts w:ascii="Arial" w:hAnsi="Arial" w:cs="Arial"/>
          <w:bCs/>
          <w:sz w:val="22"/>
        </w:rPr>
        <w:t xml:space="preserve"> aby </w:t>
      </w:r>
      <w:r w:rsidRPr="00574302">
        <w:rPr>
          <w:rFonts w:ascii="Arial" w:hAnsi="Arial" w:cs="Arial"/>
          <w:sz w:val="22"/>
        </w:rPr>
        <w:t>Beneficjentem gwarancji wadialnej była PKP Polskie Linie Kolejowe S.A. ul. Targowa 74, 03-734 Warszawa.</w:t>
      </w:r>
    </w:p>
    <w:p w14:paraId="54FE6BC3" w14:textId="5A3171E7" w:rsidR="00D06D98" w:rsidRPr="00574302" w:rsidRDefault="003C4E31" w:rsidP="00BD2FF4">
      <w:pPr>
        <w:numPr>
          <w:ilvl w:val="0"/>
          <w:numId w:val="2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74302">
        <w:rPr>
          <w:rFonts w:ascii="Arial" w:hAnsi="Arial" w:cs="Arial"/>
          <w:sz w:val="22"/>
          <w:szCs w:val="22"/>
        </w:rPr>
        <w:t xml:space="preserve">Wadium w postaci gwarancji </w:t>
      </w:r>
      <w:r w:rsidR="00A80F3D" w:rsidRPr="00574302">
        <w:rPr>
          <w:rFonts w:ascii="Arial" w:hAnsi="Arial" w:cs="Arial"/>
          <w:sz w:val="22"/>
          <w:szCs w:val="22"/>
        </w:rPr>
        <w:t xml:space="preserve">bankowej </w:t>
      </w:r>
      <w:r w:rsidRPr="00574302">
        <w:rPr>
          <w:rFonts w:ascii="Arial" w:hAnsi="Arial" w:cs="Arial"/>
          <w:sz w:val="22"/>
          <w:szCs w:val="22"/>
        </w:rPr>
        <w:t>lub gwarancji ubezpieczeniowej</w:t>
      </w:r>
      <w:r w:rsidR="00D06D98" w:rsidRPr="00574302">
        <w:rPr>
          <w:rFonts w:ascii="Arial" w:hAnsi="Arial" w:cs="Arial"/>
          <w:sz w:val="22"/>
          <w:szCs w:val="22"/>
        </w:rPr>
        <w:t>,</w:t>
      </w:r>
      <w:r w:rsidRPr="00574302">
        <w:rPr>
          <w:rFonts w:ascii="Arial" w:hAnsi="Arial" w:cs="Arial"/>
          <w:sz w:val="22"/>
          <w:szCs w:val="22"/>
        </w:rPr>
        <w:t xml:space="preserve"> </w:t>
      </w:r>
      <w:r w:rsidR="00D06D98" w:rsidRPr="00574302">
        <w:rPr>
          <w:rFonts w:ascii="Arial" w:hAnsi="Arial" w:cs="Arial"/>
          <w:sz w:val="22"/>
          <w:szCs w:val="22"/>
        </w:rPr>
        <w:t xml:space="preserve">w zależności od formy, w jakiej dokument został sporządzony, </w:t>
      </w:r>
      <w:r w:rsidRPr="00574302">
        <w:rPr>
          <w:rFonts w:ascii="Arial" w:hAnsi="Arial" w:cs="Arial"/>
          <w:sz w:val="22"/>
          <w:szCs w:val="22"/>
        </w:rPr>
        <w:t xml:space="preserve">należy złożyć </w:t>
      </w:r>
      <w:r w:rsidR="005D1C80" w:rsidRPr="00574302">
        <w:rPr>
          <w:rFonts w:ascii="Arial" w:hAnsi="Arial" w:cs="Arial"/>
          <w:sz w:val="22"/>
          <w:szCs w:val="22"/>
        </w:rPr>
        <w:t xml:space="preserve">w </w:t>
      </w:r>
      <w:r w:rsidR="00D06D98" w:rsidRPr="00574302">
        <w:rPr>
          <w:rFonts w:ascii="Arial" w:hAnsi="Arial" w:cs="Arial"/>
          <w:sz w:val="22"/>
          <w:szCs w:val="22"/>
        </w:rPr>
        <w:t>następujący sposób:</w:t>
      </w:r>
    </w:p>
    <w:p w14:paraId="6586F3F1" w14:textId="77777777" w:rsidR="00574302" w:rsidRDefault="00D06D98" w:rsidP="00574302">
      <w:pPr>
        <w:pStyle w:val="Akapitzlist"/>
        <w:numPr>
          <w:ilvl w:val="1"/>
          <w:numId w:val="37"/>
        </w:numPr>
        <w:tabs>
          <w:tab w:val="clear" w:pos="1440"/>
        </w:tabs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574302">
        <w:rPr>
          <w:rFonts w:ascii="Arial" w:hAnsi="Arial" w:cs="Arial"/>
          <w:sz w:val="22"/>
          <w:szCs w:val="22"/>
        </w:rPr>
        <w:t>w przypadku dokumentu sporządzonego w formie elektronicznej – podpisany kwalifikowanym podpisem elektronicznym przez wystawcę dokumentu należy złożyć wraz z ofertą;</w:t>
      </w:r>
    </w:p>
    <w:p w14:paraId="4E038BC3" w14:textId="14D5B4D4" w:rsidR="00FF24D0" w:rsidRPr="00574302" w:rsidRDefault="00D06D98" w:rsidP="00574302">
      <w:pPr>
        <w:pStyle w:val="Akapitzlist"/>
        <w:numPr>
          <w:ilvl w:val="1"/>
          <w:numId w:val="37"/>
        </w:numPr>
        <w:tabs>
          <w:tab w:val="clear" w:pos="1440"/>
        </w:tabs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574302">
        <w:rPr>
          <w:rFonts w:ascii="Arial" w:hAnsi="Arial" w:cs="Arial"/>
          <w:sz w:val="22"/>
          <w:szCs w:val="22"/>
        </w:rPr>
        <w:t xml:space="preserve">w przypadku dokumentu sporządzonego w </w:t>
      </w:r>
      <w:r w:rsidR="005E4E7A" w:rsidRPr="00574302">
        <w:rPr>
          <w:rFonts w:ascii="Arial" w:hAnsi="Arial" w:cs="Arial"/>
          <w:sz w:val="22"/>
          <w:szCs w:val="22"/>
        </w:rPr>
        <w:t>formie pisemnej</w:t>
      </w:r>
      <w:r w:rsidR="0081291B" w:rsidRPr="00574302">
        <w:rPr>
          <w:rFonts w:ascii="Arial" w:hAnsi="Arial" w:cs="Arial"/>
          <w:sz w:val="22"/>
          <w:szCs w:val="22"/>
        </w:rPr>
        <w:t xml:space="preserve"> </w:t>
      </w:r>
      <w:r w:rsidRPr="00574302">
        <w:rPr>
          <w:rFonts w:ascii="Arial" w:hAnsi="Arial" w:cs="Arial"/>
          <w:sz w:val="22"/>
          <w:szCs w:val="22"/>
        </w:rPr>
        <w:t xml:space="preserve">– należy przekazać go Zamawiającemu </w:t>
      </w:r>
      <w:r w:rsidR="008111BA" w:rsidRPr="00574302">
        <w:rPr>
          <w:rFonts w:ascii="Arial" w:hAnsi="Arial" w:cs="Arial"/>
          <w:sz w:val="22"/>
          <w:szCs w:val="22"/>
        </w:rPr>
        <w:t xml:space="preserve">na adres wskazany w </w:t>
      </w:r>
      <w:proofErr w:type="spellStart"/>
      <w:r w:rsidR="008111BA" w:rsidRPr="00574302">
        <w:rPr>
          <w:rFonts w:ascii="Arial" w:hAnsi="Arial" w:cs="Arial"/>
          <w:sz w:val="22"/>
          <w:szCs w:val="22"/>
        </w:rPr>
        <w:t>roz</w:t>
      </w:r>
      <w:proofErr w:type="spellEnd"/>
      <w:r w:rsidR="008111BA" w:rsidRPr="00574302">
        <w:rPr>
          <w:rFonts w:ascii="Arial" w:hAnsi="Arial" w:cs="Arial"/>
          <w:sz w:val="22"/>
          <w:szCs w:val="22"/>
        </w:rPr>
        <w:t xml:space="preserve">. I ust. 1 SWZ </w:t>
      </w:r>
      <w:r w:rsidR="003C4E31" w:rsidRPr="00574302">
        <w:rPr>
          <w:rFonts w:ascii="Arial" w:hAnsi="Arial" w:cs="Arial"/>
          <w:sz w:val="22"/>
          <w:szCs w:val="22"/>
        </w:rPr>
        <w:t xml:space="preserve">w kopercie oznaczonej </w:t>
      </w:r>
      <w:r w:rsidR="00FF24D0" w:rsidRPr="00574302">
        <w:rPr>
          <w:rFonts w:ascii="Arial" w:hAnsi="Arial" w:cs="Arial"/>
          <w:b/>
          <w:bCs/>
          <w:sz w:val="22"/>
          <w:szCs w:val="22"/>
        </w:rPr>
        <w:t>„</w:t>
      </w:r>
      <w:r w:rsidR="008111BA" w:rsidRPr="00574302">
        <w:rPr>
          <w:rFonts w:ascii="Arial" w:hAnsi="Arial" w:cs="Arial"/>
          <w:b/>
          <w:bCs/>
          <w:i/>
          <w:sz w:val="22"/>
          <w:szCs w:val="22"/>
        </w:rPr>
        <w:t>O</w:t>
      </w:r>
      <w:r w:rsidR="003C4E31" w:rsidRPr="00574302">
        <w:rPr>
          <w:rFonts w:ascii="Arial" w:hAnsi="Arial" w:cs="Arial"/>
          <w:b/>
          <w:bCs/>
          <w:i/>
          <w:sz w:val="22"/>
          <w:szCs w:val="22"/>
        </w:rPr>
        <w:t>ryginał wadium</w:t>
      </w:r>
      <w:r w:rsidR="008111BA" w:rsidRPr="00574302">
        <w:rPr>
          <w:rFonts w:ascii="Arial" w:hAnsi="Arial" w:cs="Arial"/>
          <w:b/>
          <w:bCs/>
          <w:i/>
          <w:sz w:val="22"/>
          <w:szCs w:val="22"/>
        </w:rPr>
        <w:t xml:space="preserve"> w </w:t>
      </w:r>
      <w:r w:rsidR="007C10AC" w:rsidRPr="00574302">
        <w:rPr>
          <w:rFonts w:ascii="Arial" w:hAnsi="Arial" w:cs="Arial"/>
          <w:b/>
          <w:bCs/>
          <w:i/>
          <w:sz w:val="22"/>
          <w:szCs w:val="22"/>
        </w:rPr>
        <w:t>P</w:t>
      </w:r>
      <w:r w:rsidR="008111BA" w:rsidRPr="00574302">
        <w:rPr>
          <w:rFonts w:ascii="Arial" w:hAnsi="Arial" w:cs="Arial"/>
          <w:b/>
          <w:bCs/>
          <w:i/>
          <w:sz w:val="22"/>
          <w:szCs w:val="22"/>
        </w:rPr>
        <w:t xml:space="preserve">ostępowaniu zakupowym </w:t>
      </w:r>
      <w:r w:rsidR="00AC6BC0" w:rsidRPr="00574302">
        <w:rPr>
          <w:rFonts w:ascii="Arial" w:hAnsi="Arial" w:cs="Arial"/>
          <w:b/>
          <w:bCs/>
          <w:i/>
          <w:sz w:val="22"/>
          <w:szCs w:val="22"/>
        </w:rPr>
        <w:t>nr 0881/IZ18GM/00539/00677/26/P”</w:t>
      </w:r>
      <w:r w:rsidR="008111BA" w:rsidRPr="00574302">
        <w:rPr>
          <w:rFonts w:ascii="Arial" w:hAnsi="Arial" w:cs="Arial"/>
          <w:sz w:val="22"/>
          <w:szCs w:val="22"/>
        </w:rPr>
        <w:t xml:space="preserve"> </w:t>
      </w:r>
      <w:r w:rsidR="003E6761" w:rsidRPr="00574302">
        <w:rPr>
          <w:rFonts w:ascii="Arial" w:hAnsi="Arial" w:cs="Arial"/>
          <w:sz w:val="22"/>
          <w:szCs w:val="22"/>
        </w:rPr>
        <w:t>przed terminem składania ofert</w:t>
      </w:r>
      <w:r w:rsidRPr="00574302">
        <w:rPr>
          <w:rFonts w:ascii="Arial" w:hAnsi="Arial" w:cs="Arial"/>
          <w:sz w:val="22"/>
          <w:szCs w:val="22"/>
        </w:rPr>
        <w:t>. Jednocześnie</w:t>
      </w:r>
      <w:r w:rsidR="008A249F" w:rsidRPr="00574302">
        <w:rPr>
          <w:rFonts w:ascii="Arial" w:hAnsi="Arial" w:cs="Arial"/>
          <w:sz w:val="22"/>
          <w:szCs w:val="22"/>
        </w:rPr>
        <w:t xml:space="preserve"> </w:t>
      </w:r>
      <w:r w:rsidR="005E4E7A" w:rsidRPr="00574302">
        <w:rPr>
          <w:rFonts w:ascii="Arial" w:hAnsi="Arial" w:cs="Arial"/>
          <w:sz w:val="22"/>
          <w:szCs w:val="22"/>
        </w:rPr>
        <w:t>wraz z ofertą</w:t>
      </w:r>
      <w:r w:rsidRPr="0057430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574302">
        <w:rPr>
          <w:rFonts w:ascii="Arial" w:hAnsi="Arial" w:cs="Arial"/>
          <w:sz w:val="22"/>
          <w:szCs w:val="22"/>
        </w:rPr>
        <w:t>należy złożyć elektroniczne odwzorowanie (skan) dokumentu</w:t>
      </w:r>
      <w:r w:rsidR="005E4E7A" w:rsidRPr="00574302">
        <w:rPr>
          <w:rFonts w:ascii="Arial" w:hAnsi="Arial" w:cs="Arial"/>
          <w:sz w:val="22"/>
          <w:szCs w:val="22"/>
        </w:rPr>
        <w:t>.</w:t>
      </w:r>
    </w:p>
    <w:p w14:paraId="7915A30F" w14:textId="14D61F49" w:rsidR="003C4E31" w:rsidRPr="00561DF3" w:rsidRDefault="0049454E" w:rsidP="00574302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Jeśli wadium jest wnoszone w pieniądzu</w:t>
      </w:r>
      <w:r w:rsidR="005902FB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do</w:t>
      </w:r>
      <w:r w:rsidR="003C4E31" w:rsidRPr="00561DF3">
        <w:rPr>
          <w:rFonts w:ascii="Arial" w:hAnsi="Arial" w:cs="Arial"/>
          <w:sz w:val="22"/>
          <w:szCs w:val="22"/>
        </w:rPr>
        <w:t xml:space="preserve"> oferty należy dołączyć dokument potwierdzający wniesienie wadium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3C4E31" w:rsidRPr="00561DF3">
        <w:rPr>
          <w:rFonts w:ascii="Arial" w:hAnsi="Arial" w:cs="Arial"/>
          <w:sz w:val="22"/>
          <w:szCs w:val="22"/>
        </w:rPr>
        <w:t>ykonawcę</w:t>
      </w:r>
      <w:r w:rsidR="005902FB">
        <w:rPr>
          <w:rFonts w:ascii="Arial" w:hAnsi="Arial" w:cs="Arial"/>
          <w:sz w:val="22"/>
          <w:szCs w:val="22"/>
        </w:rPr>
        <w:t>,</w:t>
      </w:r>
      <w:r w:rsidR="003C4E31" w:rsidRPr="00561DF3">
        <w:rPr>
          <w:rFonts w:ascii="Arial" w:hAnsi="Arial" w:cs="Arial"/>
          <w:sz w:val="22"/>
          <w:szCs w:val="22"/>
        </w:rPr>
        <w:t xml:space="preserve"> </w:t>
      </w:r>
      <w:r w:rsidR="005A64A8" w:rsidRPr="00561DF3">
        <w:rPr>
          <w:rFonts w:ascii="Arial" w:hAnsi="Arial" w:cs="Arial"/>
          <w:sz w:val="22"/>
          <w:szCs w:val="22"/>
        </w:rPr>
        <w:t xml:space="preserve">zgodnie </w:t>
      </w:r>
      <w:r w:rsidR="005A64A8" w:rsidRPr="00AC6BC0">
        <w:rPr>
          <w:rFonts w:ascii="Arial" w:hAnsi="Arial" w:cs="Arial"/>
          <w:sz w:val="22"/>
          <w:szCs w:val="22"/>
        </w:rPr>
        <w:t xml:space="preserve">z </w:t>
      </w:r>
      <w:r w:rsidR="00AD004C" w:rsidRPr="00AC6BC0">
        <w:rPr>
          <w:rFonts w:ascii="Arial" w:hAnsi="Arial" w:cs="Arial"/>
          <w:sz w:val="22"/>
          <w:szCs w:val="22"/>
        </w:rPr>
        <w:t>roz</w:t>
      </w:r>
      <w:r w:rsidR="00574302">
        <w:rPr>
          <w:rFonts w:ascii="Arial" w:hAnsi="Arial" w:cs="Arial"/>
          <w:sz w:val="22"/>
          <w:szCs w:val="22"/>
        </w:rPr>
        <w:t>dz</w:t>
      </w:r>
      <w:r w:rsidR="00AD004C" w:rsidRPr="00AC6BC0">
        <w:rPr>
          <w:rFonts w:ascii="Arial" w:hAnsi="Arial" w:cs="Arial"/>
          <w:sz w:val="22"/>
          <w:szCs w:val="22"/>
        </w:rPr>
        <w:t>. III ust. 6</w:t>
      </w:r>
      <w:r w:rsidR="005A64A8" w:rsidRPr="00AC6BC0">
        <w:rPr>
          <w:rFonts w:ascii="Arial" w:hAnsi="Arial" w:cs="Arial"/>
          <w:sz w:val="22"/>
          <w:szCs w:val="22"/>
        </w:rPr>
        <w:t xml:space="preserve"> pkt 6.</w:t>
      </w:r>
    </w:p>
    <w:p w14:paraId="4E1D73E1" w14:textId="5FB45AE5" w:rsidR="00900672" w:rsidRPr="00561DF3" w:rsidRDefault="00900672" w:rsidP="00574302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Wadium wniesi</w:t>
      </w:r>
      <w:r w:rsidR="000D4895">
        <w:rPr>
          <w:rFonts w:ascii="Arial" w:hAnsi="Arial" w:cs="Arial"/>
          <w:sz w:val="22"/>
          <w:szCs w:val="22"/>
        </w:rPr>
        <w:t>o</w:t>
      </w:r>
      <w:r w:rsidRPr="00561DF3">
        <w:rPr>
          <w:rFonts w:ascii="Arial" w:hAnsi="Arial" w:cs="Arial"/>
          <w:sz w:val="22"/>
          <w:szCs w:val="22"/>
        </w:rPr>
        <w:t>ne w pieniądzu będzie skuteczn</w:t>
      </w:r>
      <w:r w:rsidR="000A0576">
        <w:rPr>
          <w:rFonts w:ascii="Arial" w:hAnsi="Arial" w:cs="Arial"/>
          <w:sz w:val="22"/>
          <w:szCs w:val="22"/>
        </w:rPr>
        <w:t>i</w:t>
      </w:r>
      <w:r w:rsidRPr="00561DF3">
        <w:rPr>
          <w:rFonts w:ascii="Arial" w:hAnsi="Arial" w:cs="Arial"/>
          <w:sz w:val="22"/>
          <w:szCs w:val="22"/>
        </w:rPr>
        <w:t xml:space="preserve">e </w:t>
      </w:r>
      <w:r w:rsidR="000A0576">
        <w:rPr>
          <w:rFonts w:ascii="Arial" w:hAnsi="Arial" w:cs="Arial"/>
          <w:sz w:val="22"/>
          <w:szCs w:val="22"/>
        </w:rPr>
        <w:t xml:space="preserve">wniesione </w:t>
      </w:r>
      <w:r w:rsidRPr="00561DF3">
        <w:rPr>
          <w:rFonts w:ascii="Arial" w:hAnsi="Arial" w:cs="Arial"/>
          <w:sz w:val="22"/>
          <w:szCs w:val="22"/>
        </w:rPr>
        <w:t xml:space="preserve">tylko wówczas, gdy bank prowadzący rachunek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potwierdzi, że otrzymał taki przelew przed upływem terminu składania ofert. </w:t>
      </w:r>
    </w:p>
    <w:p w14:paraId="5AF35B46" w14:textId="77777777" w:rsidR="00EF4631" w:rsidRPr="00561DF3" w:rsidRDefault="00BF2E60" w:rsidP="00BD2FF4">
      <w:pPr>
        <w:numPr>
          <w:ilvl w:val="0"/>
          <w:numId w:val="22"/>
        </w:numPr>
        <w:tabs>
          <w:tab w:val="left" w:pos="284"/>
        </w:tabs>
        <w:spacing w:line="360" w:lineRule="auto"/>
        <w:ind w:left="-142" w:firstLine="0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zwraca niezwłocznie wadium</w:t>
      </w:r>
      <w:r w:rsidR="000E06DD" w:rsidRPr="00561DF3">
        <w:rPr>
          <w:rFonts w:ascii="Arial" w:hAnsi="Arial" w:cs="Arial"/>
          <w:sz w:val="22"/>
          <w:szCs w:val="22"/>
        </w:rPr>
        <w:t xml:space="preserve">, </w:t>
      </w:r>
      <w:r w:rsidR="00EF4631" w:rsidRPr="00561DF3">
        <w:rPr>
          <w:rFonts w:ascii="Arial" w:hAnsi="Arial" w:cs="Arial"/>
          <w:sz w:val="22"/>
          <w:szCs w:val="22"/>
        </w:rPr>
        <w:t>jeżeli:</w:t>
      </w:r>
    </w:p>
    <w:p w14:paraId="450172C8" w14:textId="77777777" w:rsidR="00EF4631" w:rsidRPr="00561DF3" w:rsidRDefault="00EF4631" w:rsidP="00BD2FF4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upłynął termin związania ofertą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639D4124" w14:textId="79BDE340" w:rsidR="00EF4631" w:rsidRPr="00561DF3" w:rsidRDefault="00A80F3D" w:rsidP="00BD2FF4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A80F3D">
        <w:rPr>
          <w:rFonts w:ascii="Arial" w:hAnsi="Arial" w:cs="Arial"/>
          <w:sz w:val="22"/>
          <w:szCs w:val="22"/>
        </w:rPr>
        <w:t>unieważniono Postępowanie zakupowe lub zamknięto Postępowanie zakupowe bez dokonania wyboru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2D8DDCB" w14:textId="2A65F290" w:rsidR="00EF4631" w:rsidRPr="00561DF3" w:rsidRDefault="00A80F3D" w:rsidP="00BD2FF4">
      <w:pPr>
        <w:numPr>
          <w:ilvl w:val="0"/>
          <w:numId w:val="25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A80F3D">
        <w:rPr>
          <w:rFonts w:ascii="Arial" w:hAnsi="Arial" w:cs="Arial"/>
          <w:sz w:val="22"/>
          <w:szCs w:val="22"/>
        </w:rPr>
        <w:t>zawarto Umowę zakupową</w:t>
      </w:r>
      <w:r>
        <w:rPr>
          <w:rFonts w:ascii="Arial" w:hAnsi="Arial" w:cs="Arial"/>
          <w:sz w:val="22"/>
          <w:szCs w:val="22"/>
        </w:rPr>
        <w:t>.</w:t>
      </w:r>
    </w:p>
    <w:p w14:paraId="74C174CF" w14:textId="77777777" w:rsidR="00EF4631" w:rsidRPr="00561DF3" w:rsidRDefault="00BF2E60" w:rsidP="00BD2FF4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zwraca niezwłocznie wadium</w:t>
      </w:r>
      <w:r w:rsidR="000E06DD" w:rsidRPr="00561DF3">
        <w:rPr>
          <w:rFonts w:ascii="Arial" w:hAnsi="Arial" w:cs="Arial"/>
          <w:sz w:val="22"/>
          <w:szCs w:val="22"/>
        </w:rPr>
        <w:t xml:space="preserve"> </w:t>
      </w:r>
      <w:r w:rsidR="00EF4631" w:rsidRPr="00561DF3">
        <w:rPr>
          <w:rFonts w:ascii="Arial" w:hAnsi="Arial" w:cs="Arial"/>
          <w:sz w:val="22"/>
          <w:szCs w:val="22"/>
        </w:rPr>
        <w:t xml:space="preserve">na wniosek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EF4631" w:rsidRPr="00561DF3">
        <w:rPr>
          <w:rFonts w:ascii="Arial" w:hAnsi="Arial" w:cs="Arial"/>
          <w:sz w:val="22"/>
          <w:szCs w:val="22"/>
        </w:rPr>
        <w:t>ykonawcy:</w:t>
      </w:r>
    </w:p>
    <w:p w14:paraId="3CAB0EA7" w14:textId="77777777" w:rsidR="00EF4631" w:rsidRPr="00561DF3" w:rsidRDefault="00EF4631" w:rsidP="00BD2FF4">
      <w:pPr>
        <w:numPr>
          <w:ilvl w:val="0"/>
          <w:numId w:val="24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który wycofał ofertę przed upływem terminu składania ofert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095DF46A" w14:textId="77777777" w:rsidR="00EF4631" w:rsidRPr="00561DF3" w:rsidRDefault="00EF4631" w:rsidP="00BD2FF4">
      <w:pPr>
        <w:numPr>
          <w:ilvl w:val="0"/>
          <w:numId w:val="24"/>
        </w:numPr>
        <w:tabs>
          <w:tab w:val="left" w:pos="851"/>
        </w:tabs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którego oferta została odrzucona.</w:t>
      </w:r>
    </w:p>
    <w:p w14:paraId="74762E84" w14:textId="77777777" w:rsidR="00EF4631" w:rsidRPr="00561DF3" w:rsidRDefault="00EF4631" w:rsidP="00BD2FF4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Złożenie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ykonawcę, którego oferta została odrzucona, wniosku o zwrot wadium jest równoznaczne ze zrzeczeniem się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 prawa do wniesienia skargi.</w:t>
      </w:r>
    </w:p>
    <w:p w14:paraId="74E37E01" w14:textId="77777777" w:rsidR="00EF4631" w:rsidRPr="00561DF3" w:rsidRDefault="00EF4631" w:rsidP="00BD2FF4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Jeżeli wadium wniesiono w pieniądzu</w:t>
      </w:r>
      <w:r w:rsidR="00B27134" w:rsidRPr="00561DF3">
        <w:rPr>
          <w:rFonts w:ascii="Arial" w:hAnsi="Arial" w:cs="Arial"/>
          <w:sz w:val="22"/>
          <w:szCs w:val="22"/>
        </w:rPr>
        <w:t xml:space="preserve">,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zwraca je wraz z odsetkami wynikającymi z umowy rachunku bankowego, na którym było ono przechowywane, pomniejszone o koszty prowadzenia rachunku bankowego oraz prowizji bankowej za przelew pieniędzy na rachunek bankowy wskazany przez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ykonawcę.</w:t>
      </w:r>
    </w:p>
    <w:p w14:paraId="753A0C85" w14:textId="3A3A0751" w:rsidR="003C2DB5" w:rsidRDefault="00BF2E60" w:rsidP="00BD2FF4">
      <w:pPr>
        <w:numPr>
          <w:ilvl w:val="0"/>
          <w:numId w:val="22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EF4631" w:rsidRPr="00561DF3">
        <w:rPr>
          <w:rFonts w:ascii="Arial" w:hAnsi="Arial" w:cs="Arial"/>
          <w:sz w:val="22"/>
          <w:szCs w:val="22"/>
        </w:rPr>
        <w:t xml:space="preserve"> zatrzymuje wadium wraz z odsetkami, jeżeli</w:t>
      </w:r>
      <w:r w:rsidR="003C2DB5">
        <w:rPr>
          <w:rFonts w:ascii="Arial" w:hAnsi="Arial" w:cs="Arial"/>
          <w:sz w:val="22"/>
          <w:szCs w:val="22"/>
        </w:rPr>
        <w:t>:</w:t>
      </w:r>
    </w:p>
    <w:p w14:paraId="1BE42E72" w14:textId="25044D8C" w:rsidR="00EF4631" w:rsidRPr="003C2DB5" w:rsidRDefault="0063464B" w:rsidP="00BD2FF4">
      <w:pPr>
        <w:pStyle w:val="Akapitzlist"/>
        <w:numPr>
          <w:ilvl w:val="0"/>
          <w:numId w:val="65"/>
        </w:numPr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3C2DB5">
        <w:rPr>
          <w:rFonts w:ascii="Arial" w:hAnsi="Arial" w:cs="Arial"/>
          <w:sz w:val="22"/>
          <w:szCs w:val="22"/>
        </w:rPr>
        <w:t>W</w:t>
      </w:r>
      <w:r w:rsidR="00EF4631" w:rsidRPr="003C2DB5">
        <w:rPr>
          <w:rFonts w:ascii="Arial" w:hAnsi="Arial" w:cs="Arial"/>
          <w:sz w:val="22"/>
          <w:szCs w:val="22"/>
        </w:rPr>
        <w:t>ykonawca, którego oferta została wybrana:</w:t>
      </w:r>
    </w:p>
    <w:p w14:paraId="1BD69BBD" w14:textId="58CE6F74" w:rsidR="00EF4631" w:rsidRPr="00561DF3" w:rsidRDefault="00EF4631" w:rsidP="00BD2FF4">
      <w:pPr>
        <w:numPr>
          <w:ilvl w:val="0"/>
          <w:numId w:val="26"/>
        </w:numPr>
        <w:tabs>
          <w:tab w:val="left" w:pos="709"/>
        </w:tabs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odmówił podpisania </w:t>
      </w:r>
      <w:r w:rsidR="00A27EC7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</w:t>
      </w:r>
      <w:r w:rsidR="001E62DA" w:rsidRPr="00561DF3">
        <w:rPr>
          <w:rFonts w:ascii="Arial" w:hAnsi="Arial" w:cs="Arial"/>
          <w:sz w:val="22"/>
          <w:szCs w:val="22"/>
        </w:rPr>
        <w:t>zakupowej</w:t>
      </w:r>
      <w:r w:rsidRPr="00561DF3">
        <w:rPr>
          <w:rFonts w:ascii="Arial" w:hAnsi="Arial" w:cs="Arial"/>
          <w:sz w:val="22"/>
          <w:szCs w:val="22"/>
        </w:rPr>
        <w:t xml:space="preserve"> na warunkach określonych w ofercie;</w:t>
      </w:r>
    </w:p>
    <w:p w14:paraId="1AB03C71" w14:textId="311FC54F" w:rsidR="003C2DB5" w:rsidRPr="003C2DB5" w:rsidRDefault="00EF4631" w:rsidP="00BD2FF4">
      <w:pPr>
        <w:numPr>
          <w:ilvl w:val="0"/>
          <w:numId w:val="26"/>
        </w:numPr>
        <w:tabs>
          <w:tab w:val="left" w:pos="709"/>
        </w:tabs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nie wniósł wymaganego zabezpieczenia należytego wykonania </w:t>
      </w:r>
      <w:r w:rsidR="003C2DB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>mowy</w:t>
      </w:r>
      <w:r w:rsidR="003C2DB5">
        <w:rPr>
          <w:rFonts w:ascii="Arial" w:hAnsi="Arial" w:cs="Arial"/>
          <w:sz w:val="22"/>
          <w:szCs w:val="22"/>
        </w:rPr>
        <w:t xml:space="preserve"> zakupowej</w:t>
      </w:r>
      <w:r w:rsidRPr="00561DF3">
        <w:rPr>
          <w:rFonts w:ascii="Arial" w:hAnsi="Arial" w:cs="Arial"/>
          <w:sz w:val="22"/>
          <w:szCs w:val="22"/>
        </w:rPr>
        <w:t>;</w:t>
      </w:r>
    </w:p>
    <w:p w14:paraId="04EDC1CC" w14:textId="467B427C" w:rsidR="00751561" w:rsidRDefault="00EF4631" w:rsidP="00BD2FF4">
      <w:pPr>
        <w:pStyle w:val="Akapitzlist"/>
        <w:numPr>
          <w:ilvl w:val="0"/>
          <w:numId w:val="65"/>
        </w:numPr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zawarcie </w:t>
      </w:r>
      <w:r w:rsidR="00A27EC7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</w:t>
      </w:r>
      <w:r w:rsidR="001E62DA" w:rsidRPr="00561DF3">
        <w:rPr>
          <w:rFonts w:ascii="Arial" w:hAnsi="Arial" w:cs="Arial"/>
          <w:sz w:val="22"/>
          <w:szCs w:val="22"/>
        </w:rPr>
        <w:t>zakupowej</w:t>
      </w:r>
      <w:r w:rsidR="003C2DB5">
        <w:rPr>
          <w:rFonts w:ascii="Arial" w:hAnsi="Arial" w:cs="Arial"/>
          <w:sz w:val="22"/>
          <w:szCs w:val="22"/>
        </w:rPr>
        <w:t xml:space="preserve"> lub ramowej</w:t>
      </w:r>
      <w:r w:rsidRPr="00561DF3">
        <w:rPr>
          <w:rFonts w:ascii="Arial" w:hAnsi="Arial" w:cs="Arial"/>
          <w:sz w:val="22"/>
          <w:szCs w:val="22"/>
        </w:rPr>
        <w:t xml:space="preserve"> stało się niemożliwe z przycz</w:t>
      </w:r>
      <w:r w:rsidR="00B27134" w:rsidRPr="00561DF3">
        <w:rPr>
          <w:rFonts w:ascii="Arial" w:hAnsi="Arial" w:cs="Arial"/>
          <w:sz w:val="22"/>
          <w:szCs w:val="22"/>
        </w:rPr>
        <w:t xml:space="preserve">yn leżących po stronie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B27134" w:rsidRPr="00561DF3">
        <w:rPr>
          <w:rFonts w:ascii="Arial" w:hAnsi="Arial" w:cs="Arial"/>
          <w:sz w:val="22"/>
          <w:szCs w:val="22"/>
        </w:rPr>
        <w:t>ykonawcy.</w:t>
      </w:r>
    </w:p>
    <w:p w14:paraId="501D4EA2" w14:textId="77777777" w:rsidR="001637E0" w:rsidRPr="00561DF3" w:rsidRDefault="001637E0" w:rsidP="001637E0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4DE387E7" w14:textId="77777777" w:rsidR="00900672" w:rsidRPr="00561DF3" w:rsidRDefault="00B564BE" w:rsidP="006F4F56">
      <w:pPr>
        <w:pStyle w:val="Nagwek1"/>
      </w:pPr>
      <w:bookmarkStart w:id="10" w:name="_Toc172021725"/>
      <w:bookmarkStart w:id="11" w:name="Rozdział_6"/>
      <w:bookmarkEnd w:id="9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0"/>
    </w:p>
    <w:p w14:paraId="39F9ADFF" w14:textId="2DCE16DD" w:rsidR="00BD2FF4" w:rsidRDefault="00EF4631" w:rsidP="00BD2FF4">
      <w:pPr>
        <w:pStyle w:val="Style1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BD2FF4" w:rsidRPr="00BD2FF4">
        <w:rPr>
          <w:rStyle w:val="FontStyle24"/>
          <w:rFonts w:ascii="Arial" w:hAnsi="Arial" w:cs="Arial"/>
          <w:b/>
          <w:bCs/>
        </w:rPr>
        <w:t>60</w:t>
      </w:r>
      <w:r w:rsidR="00A951B0" w:rsidRPr="00BD2FF4">
        <w:rPr>
          <w:rStyle w:val="FontStyle24"/>
          <w:rFonts w:ascii="Arial" w:hAnsi="Arial" w:cs="Arial"/>
          <w:b/>
          <w:bCs/>
        </w:rPr>
        <w:t xml:space="preserve"> </w:t>
      </w:r>
      <w:r w:rsidR="00E438FA" w:rsidRPr="00BD2FF4">
        <w:rPr>
          <w:rStyle w:val="FontStyle24"/>
          <w:rFonts w:ascii="Arial" w:hAnsi="Arial" w:cs="Arial"/>
          <w:b/>
          <w:bCs/>
        </w:rPr>
        <w:t>dni</w:t>
      </w:r>
      <w:r w:rsidR="00E438FA" w:rsidRPr="00561DF3">
        <w:rPr>
          <w:rStyle w:val="FontStyle24"/>
          <w:rFonts w:ascii="Arial" w:hAnsi="Arial" w:cs="Arial"/>
        </w:rPr>
        <w:t xml:space="preserve"> licząc od terminu otwarcia ofert</w:t>
      </w:r>
      <w:r w:rsidR="00A20D15">
        <w:rPr>
          <w:rStyle w:val="FontStyle24"/>
          <w:rFonts w:ascii="Arial" w:hAnsi="Arial" w:cs="Arial"/>
        </w:rPr>
        <w:t xml:space="preserve">, </w:t>
      </w:r>
      <w:r w:rsidR="00595F86"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2" w:name="_Hlk170906506"/>
      <w:r w:rsidR="00595F86"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2"/>
    </w:p>
    <w:p w14:paraId="12372BFD" w14:textId="77777777" w:rsidR="00BD2FF4" w:rsidRDefault="003076A9" w:rsidP="00BD2FF4">
      <w:pPr>
        <w:pStyle w:val="Style1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24"/>
          <w:rFonts w:ascii="Arial" w:hAnsi="Arial" w:cs="Arial"/>
        </w:rPr>
      </w:pPr>
      <w:r w:rsidRPr="00BD2FF4">
        <w:rPr>
          <w:rStyle w:val="FontStyle24"/>
          <w:rFonts w:ascii="Arial" w:hAnsi="Arial" w:cs="Aria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BD2FF4">
        <w:rPr>
          <w:rStyle w:val="FontStyle24"/>
          <w:rFonts w:ascii="Arial" w:hAnsi="Arial" w:cs="Arial"/>
        </w:rPr>
        <w:t>nie dłuższy niż 30 dni</w:t>
      </w:r>
      <w:bookmarkEnd w:id="13"/>
      <w:r w:rsidRPr="00BD2FF4">
        <w:rPr>
          <w:rStyle w:val="FontStyle24"/>
          <w:rFonts w:ascii="Arial" w:hAnsi="Arial" w:cs="Arial"/>
        </w:rPr>
        <w:t>. Wraz z przedłużeniem terminu związania ofertą, Wykonawca przedłuża okres ważności wadium.</w:t>
      </w:r>
    </w:p>
    <w:p w14:paraId="6EAC24E4" w14:textId="2C88ABE5" w:rsidR="00FB201B" w:rsidRDefault="00AB6A2D" w:rsidP="00BD2FF4">
      <w:pPr>
        <w:pStyle w:val="Style13"/>
        <w:widowControl/>
        <w:numPr>
          <w:ilvl w:val="0"/>
          <w:numId w:val="9"/>
        </w:numPr>
        <w:spacing w:line="360" w:lineRule="auto"/>
        <w:ind w:left="284" w:hanging="284"/>
        <w:jc w:val="both"/>
        <w:rPr>
          <w:rStyle w:val="FontStyle24"/>
          <w:rFonts w:ascii="Arial" w:hAnsi="Arial" w:cs="Arial"/>
        </w:rPr>
      </w:pPr>
      <w:r w:rsidRPr="00BD2FF4">
        <w:rPr>
          <w:rStyle w:val="FontStyle24"/>
          <w:rFonts w:ascii="Arial" w:hAnsi="Arial" w:cs="Arial"/>
        </w:rPr>
        <w:t>Bieg terminu związania ofertą rozpoczyna się wraz z upływem terminu składania ofert</w:t>
      </w:r>
      <w:r w:rsidR="003100B0" w:rsidRPr="00BD2FF4">
        <w:rPr>
          <w:rStyle w:val="FontStyle24"/>
          <w:rFonts w:ascii="Arial" w:hAnsi="Arial" w:cs="Arial"/>
        </w:rPr>
        <w:t>.</w:t>
      </w:r>
    </w:p>
    <w:p w14:paraId="4D54C7F8" w14:textId="77777777" w:rsidR="001637E0" w:rsidRDefault="001637E0" w:rsidP="001637E0">
      <w:pPr>
        <w:pStyle w:val="Style13"/>
        <w:widowControl/>
        <w:spacing w:line="360" w:lineRule="auto"/>
        <w:ind w:left="284"/>
        <w:jc w:val="both"/>
        <w:rPr>
          <w:rStyle w:val="FontStyle24"/>
          <w:rFonts w:ascii="Arial" w:hAnsi="Arial" w:cs="Arial"/>
        </w:rPr>
      </w:pPr>
    </w:p>
    <w:p w14:paraId="29A89DB8" w14:textId="77777777" w:rsidR="00900672" w:rsidRPr="00561DF3" w:rsidRDefault="00B564BE" w:rsidP="006F4F56">
      <w:pPr>
        <w:pStyle w:val="Nagwek1"/>
      </w:pPr>
      <w:bookmarkStart w:id="14" w:name="_Toc172021726"/>
      <w:bookmarkStart w:id="15" w:name="Rozdział_7"/>
      <w:bookmarkEnd w:id="11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029C4B95" w14:textId="77777777" w:rsidR="00B43092" w:rsidRPr="00561DF3" w:rsidRDefault="00B43092" w:rsidP="00BD2FF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410C49AD" w14:textId="77777777" w:rsidR="00B154DD" w:rsidRPr="00561DF3" w:rsidRDefault="00B154DD" w:rsidP="00BD2FF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jest kwota całkowita za realizację </w:t>
      </w:r>
      <w:r w:rsidR="00E438FA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wymieniona w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Formularzu złożenia oferty.</w:t>
      </w:r>
    </w:p>
    <w:p w14:paraId="0F7354AF" w14:textId="77777777" w:rsidR="0081291B" w:rsidRPr="00561DF3" w:rsidRDefault="00B43092" w:rsidP="00BD2FF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C</w:t>
      </w:r>
      <w:r w:rsidR="00900672" w:rsidRPr="00561DF3">
        <w:rPr>
          <w:rFonts w:ascii="Arial" w:hAnsi="Arial" w:cs="Arial"/>
          <w:sz w:val="22"/>
          <w:szCs w:val="22"/>
        </w:rPr>
        <w:t xml:space="preserve">ena ofertowa musi uwzględniać wszystkie wymagania </w:t>
      </w:r>
      <w:r w:rsidR="00572738" w:rsidRPr="00561DF3">
        <w:rPr>
          <w:rFonts w:ascii="Arial" w:hAnsi="Arial" w:cs="Arial"/>
          <w:sz w:val="22"/>
          <w:szCs w:val="22"/>
        </w:rPr>
        <w:t xml:space="preserve">Specyfikacji </w:t>
      </w:r>
      <w:r w:rsidR="00BD0053" w:rsidRPr="00561DF3">
        <w:rPr>
          <w:rFonts w:ascii="Arial" w:hAnsi="Arial" w:cs="Arial"/>
          <w:sz w:val="22"/>
          <w:szCs w:val="22"/>
        </w:rPr>
        <w:t xml:space="preserve">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BD0053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 oraz obejmować wszelkie koszty</w:t>
      </w:r>
      <w:r w:rsidR="00052DF9" w:rsidRPr="00561DF3">
        <w:rPr>
          <w:rFonts w:ascii="Arial" w:hAnsi="Arial" w:cs="Arial"/>
          <w:sz w:val="22"/>
          <w:szCs w:val="22"/>
        </w:rPr>
        <w:t xml:space="preserve"> bezpośrednie </w:t>
      </w:r>
      <w:r w:rsidR="00572738" w:rsidRPr="00561DF3">
        <w:rPr>
          <w:rFonts w:ascii="Arial" w:hAnsi="Arial" w:cs="Arial"/>
          <w:sz w:val="22"/>
          <w:szCs w:val="22"/>
        </w:rPr>
        <w:t>i </w:t>
      </w:r>
      <w:r w:rsidR="00052DF9" w:rsidRPr="00561DF3">
        <w:rPr>
          <w:rFonts w:ascii="Arial" w:hAnsi="Arial" w:cs="Arial"/>
          <w:sz w:val="22"/>
          <w:szCs w:val="22"/>
        </w:rPr>
        <w:t>pośrednie</w:t>
      </w:r>
      <w:r w:rsidR="00900672" w:rsidRPr="00561DF3">
        <w:rPr>
          <w:rFonts w:ascii="Arial" w:hAnsi="Arial" w:cs="Arial"/>
          <w:sz w:val="22"/>
          <w:szCs w:val="22"/>
        </w:rPr>
        <w:t xml:space="preserve">, jakie poniesie </w:t>
      </w:r>
      <w:r w:rsidR="0063464B" w:rsidRPr="00561DF3">
        <w:rPr>
          <w:rFonts w:ascii="Arial" w:hAnsi="Arial" w:cs="Arial"/>
          <w:sz w:val="22"/>
          <w:szCs w:val="22"/>
        </w:rPr>
        <w:t>W</w:t>
      </w:r>
      <w:r w:rsidR="00900672" w:rsidRPr="00561DF3">
        <w:rPr>
          <w:rFonts w:ascii="Arial" w:hAnsi="Arial" w:cs="Arial"/>
          <w:sz w:val="22"/>
          <w:szCs w:val="22"/>
        </w:rPr>
        <w:t xml:space="preserve">ykonawca z tytułu należytej oraz zgodnej z obowiązującymi przepisami realizacji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900672" w:rsidRPr="00561DF3">
        <w:rPr>
          <w:rFonts w:ascii="Arial" w:hAnsi="Arial" w:cs="Arial"/>
          <w:sz w:val="22"/>
          <w:szCs w:val="22"/>
        </w:rPr>
        <w:t>amówienia</w:t>
      </w:r>
      <w:r w:rsidRPr="00561DF3">
        <w:rPr>
          <w:rFonts w:ascii="Arial" w:hAnsi="Arial" w:cs="Arial"/>
          <w:sz w:val="22"/>
          <w:szCs w:val="22"/>
        </w:rPr>
        <w:t xml:space="preserve"> (cena ryczałtowa)</w:t>
      </w:r>
      <w:r w:rsidR="00900672" w:rsidRPr="00561DF3">
        <w:rPr>
          <w:rFonts w:ascii="Arial" w:hAnsi="Arial" w:cs="Arial"/>
          <w:sz w:val="22"/>
          <w:szCs w:val="22"/>
        </w:rPr>
        <w:t>.</w:t>
      </w:r>
    </w:p>
    <w:p w14:paraId="06A5A577" w14:textId="31E5C4E4" w:rsidR="00BD2FF4" w:rsidRDefault="00B43092" w:rsidP="00BD2FF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Podstawą </w:t>
      </w:r>
      <w:r w:rsidR="009E2114" w:rsidRPr="00561DF3">
        <w:rPr>
          <w:rFonts w:ascii="Arial" w:hAnsi="Arial" w:cs="Arial"/>
          <w:sz w:val="22"/>
          <w:szCs w:val="22"/>
        </w:rPr>
        <w:t xml:space="preserve">obliczenia </w:t>
      </w:r>
      <w:r w:rsidRPr="00561DF3">
        <w:rPr>
          <w:rFonts w:ascii="Arial" w:hAnsi="Arial" w:cs="Arial"/>
          <w:sz w:val="22"/>
          <w:szCs w:val="22"/>
        </w:rPr>
        <w:t xml:space="preserve">ceny jest </w:t>
      </w:r>
      <w:r w:rsidR="005B376E">
        <w:rPr>
          <w:rFonts w:ascii="Arial" w:hAnsi="Arial" w:cs="Arial"/>
          <w:sz w:val="22"/>
          <w:szCs w:val="22"/>
        </w:rPr>
        <w:t>O</w:t>
      </w:r>
      <w:r w:rsidR="001637E0">
        <w:rPr>
          <w:rFonts w:ascii="Arial" w:hAnsi="Arial" w:cs="Arial"/>
          <w:sz w:val="22"/>
          <w:szCs w:val="22"/>
        </w:rPr>
        <w:t>PZ</w:t>
      </w:r>
      <w:r w:rsidR="00BD2FF4">
        <w:rPr>
          <w:rFonts w:ascii="Arial" w:hAnsi="Arial" w:cs="Arial"/>
          <w:sz w:val="22"/>
          <w:szCs w:val="22"/>
        </w:rPr>
        <w:t>.</w:t>
      </w:r>
    </w:p>
    <w:p w14:paraId="71420B9C" w14:textId="3425184D" w:rsidR="00BD2FF4" w:rsidRDefault="00900672" w:rsidP="00BD2FF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BD2FF4">
        <w:rPr>
          <w:rFonts w:ascii="Arial" w:hAnsi="Arial" w:cs="Arial"/>
          <w:sz w:val="22"/>
          <w:szCs w:val="22"/>
        </w:rPr>
        <w:lastRenderedPageBreak/>
        <w:t xml:space="preserve">Sposób zapłaty i rozliczenia za realizację </w:t>
      </w:r>
      <w:r w:rsidR="00E03C52" w:rsidRPr="00BD2FF4">
        <w:rPr>
          <w:rFonts w:ascii="Arial" w:hAnsi="Arial" w:cs="Arial"/>
          <w:sz w:val="22"/>
          <w:szCs w:val="22"/>
        </w:rPr>
        <w:t>Z</w:t>
      </w:r>
      <w:r w:rsidRPr="00BD2FF4">
        <w:rPr>
          <w:rFonts w:ascii="Arial" w:hAnsi="Arial" w:cs="Arial"/>
          <w:sz w:val="22"/>
          <w:szCs w:val="22"/>
        </w:rPr>
        <w:t>amówienia, określone zostały w</w:t>
      </w:r>
      <w:r w:rsidR="002E7DB9" w:rsidRPr="00BD2FF4">
        <w:rPr>
          <w:rFonts w:ascii="Arial" w:hAnsi="Arial" w:cs="Arial"/>
          <w:sz w:val="22"/>
          <w:szCs w:val="22"/>
        </w:rPr>
        <w:t>e</w:t>
      </w:r>
      <w:r w:rsidRPr="00BD2FF4">
        <w:rPr>
          <w:rFonts w:ascii="Arial" w:hAnsi="Arial" w:cs="Arial"/>
          <w:sz w:val="22"/>
          <w:szCs w:val="22"/>
        </w:rPr>
        <w:t xml:space="preserve"> wzorze umowy</w:t>
      </w:r>
      <w:r w:rsidR="005902FB" w:rsidRPr="00BD2FF4">
        <w:rPr>
          <w:rFonts w:ascii="Arial" w:hAnsi="Arial" w:cs="Arial"/>
          <w:sz w:val="22"/>
          <w:szCs w:val="22"/>
        </w:rPr>
        <w:t>,</w:t>
      </w:r>
      <w:r w:rsidRPr="00BD2FF4">
        <w:rPr>
          <w:rFonts w:ascii="Arial" w:hAnsi="Arial" w:cs="Arial"/>
          <w:sz w:val="22"/>
          <w:szCs w:val="22"/>
        </w:rPr>
        <w:t xml:space="preserve"> stanowiącym </w:t>
      </w:r>
      <w:r w:rsidR="001637E0" w:rsidRPr="001637E0">
        <w:rPr>
          <w:rFonts w:ascii="Arial" w:hAnsi="Arial" w:cs="Arial"/>
          <w:b/>
          <w:bCs/>
          <w:sz w:val="22"/>
          <w:szCs w:val="22"/>
        </w:rPr>
        <w:t>Z</w:t>
      </w:r>
      <w:r w:rsidRPr="001637E0">
        <w:rPr>
          <w:rFonts w:ascii="Arial" w:hAnsi="Arial" w:cs="Arial"/>
          <w:b/>
          <w:bCs/>
          <w:sz w:val="22"/>
          <w:szCs w:val="22"/>
        </w:rPr>
        <w:t>ałącznik</w:t>
      </w:r>
      <w:r w:rsidR="001637E0" w:rsidRPr="001637E0">
        <w:rPr>
          <w:rFonts w:ascii="Arial" w:hAnsi="Arial" w:cs="Arial"/>
          <w:b/>
          <w:bCs/>
          <w:sz w:val="22"/>
          <w:szCs w:val="22"/>
        </w:rPr>
        <w:t xml:space="preserve"> nr 5</w:t>
      </w:r>
      <w:r w:rsidRPr="001637E0">
        <w:rPr>
          <w:rFonts w:ascii="Arial" w:hAnsi="Arial" w:cs="Arial"/>
          <w:b/>
          <w:bCs/>
          <w:sz w:val="22"/>
          <w:szCs w:val="22"/>
        </w:rPr>
        <w:t xml:space="preserve"> do </w:t>
      </w:r>
      <w:r w:rsidR="00347543" w:rsidRPr="001637E0">
        <w:rPr>
          <w:rFonts w:ascii="Arial" w:hAnsi="Arial" w:cs="Arial"/>
          <w:b/>
          <w:bCs/>
          <w:sz w:val="22"/>
          <w:szCs w:val="22"/>
        </w:rPr>
        <w:t>SWZ</w:t>
      </w:r>
      <w:r w:rsidR="00254AC5" w:rsidRPr="00BD2FF4">
        <w:rPr>
          <w:rFonts w:ascii="Arial" w:hAnsi="Arial" w:cs="Arial"/>
          <w:sz w:val="22"/>
          <w:szCs w:val="22"/>
        </w:rPr>
        <w:t>.</w:t>
      </w:r>
    </w:p>
    <w:p w14:paraId="7015900E" w14:textId="77777777" w:rsidR="00BD2FF4" w:rsidRDefault="00052DF9" w:rsidP="00BD2FF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BD2FF4">
        <w:rPr>
          <w:rFonts w:ascii="Arial" w:hAnsi="Arial" w:cs="Arial"/>
          <w:sz w:val="22"/>
          <w:szCs w:val="22"/>
          <w:lang w:eastAsia="pl-PL"/>
        </w:rPr>
        <w:t xml:space="preserve">Cena ofertowa wskazana w </w:t>
      </w:r>
      <w:r w:rsidR="005E4E7A" w:rsidRPr="00BD2FF4">
        <w:rPr>
          <w:rFonts w:ascii="Arial" w:hAnsi="Arial" w:cs="Arial"/>
          <w:b/>
          <w:i/>
          <w:sz w:val="22"/>
          <w:szCs w:val="22"/>
          <w:lang w:eastAsia="pl-PL"/>
        </w:rPr>
        <w:t>F</w:t>
      </w:r>
      <w:r w:rsidRPr="00BD2FF4">
        <w:rPr>
          <w:rFonts w:ascii="Arial" w:hAnsi="Arial" w:cs="Arial"/>
          <w:b/>
          <w:i/>
          <w:sz w:val="22"/>
          <w:szCs w:val="22"/>
          <w:lang w:eastAsia="pl-PL"/>
        </w:rPr>
        <w:t xml:space="preserve">ormularzu </w:t>
      </w:r>
      <w:r w:rsidR="00757354" w:rsidRPr="00BD2FF4">
        <w:rPr>
          <w:rFonts w:ascii="Arial" w:hAnsi="Arial" w:cs="Arial"/>
          <w:b/>
          <w:i/>
          <w:sz w:val="22"/>
          <w:szCs w:val="22"/>
          <w:lang w:eastAsia="pl-PL"/>
        </w:rPr>
        <w:t xml:space="preserve">złożenia oferty </w:t>
      </w:r>
      <w:r w:rsidRPr="00BD2FF4">
        <w:rPr>
          <w:rFonts w:ascii="Arial" w:hAnsi="Arial" w:cs="Arial"/>
          <w:sz w:val="22"/>
          <w:szCs w:val="22"/>
          <w:lang w:eastAsia="pl-PL"/>
        </w:rPr>
        <w:t xml:space="preserve">jest ostateczna i nie podlega zmianie w toku realizacji przedmiotu </w:t>
      </w:r>
      <w:r w:rsidR="00E03C52" w:rsidRPr="00BD2FF4">
        <w:rPr>
          <w:rFonts w:ascii="Arial" w:hAnsi="Arial" w:cs="Arial"/>
          <w:sz w:val="22"/>
          <w:szCs w:val="22"/>
          <w:lang w:eastAsia="pl-PL"/>
        </w:rPr>
        <w:t>Z</w:t>
      </w:r>
      <w:r w:rsidRPr="00BD2FF4">
        <w:rPr>
          <w:rFonts w:ascii="Arial" w:hAnsi="Arial" w:cs="Arial"/>
          <w:sz w:val="22"/>
          <w:szCs w:val="22"/>
          <w:lang w:eastAsia="pl-PL"/>
        </w:rPr>
        <w:t>amówienia</w:t>
      </w:r>
      <w:r w:rsidR="00254AC5" w:rsidRPr="00BD2FF4">
        <w:rPr>
          <w:rFonts w:ascii="Arial" w:hAnsi="Arial" w:cs="Arial"/>
          <w:sz w:val="22"/>
          <w:szCs w:val="22"/>
          <w:lang w:eastAsia="pl-PL"/>
        </w:rPr>
        <w:t>, z zastrzeżeniem §</w:t>
      </w:r>
      <w:r w:rsidR="008A4FB5" w:rsidRPr="00BD2FF4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87252" w:rsidRPr="00BD2FF4">
        <w:rPr>
          <w:rFonts w:ascii="Arial" w:hAnsi="Arial" w:cs="Arial"/>
          <w:sz w:val="22"/>
          <w:szCs w:val="22"/>
          <w:lang w:eastAsia="pl-PL"/>
        </w:rPr>
        <w:t>34</w:t>
      </w:r>
      <w:r w:rsidR="005A544D" w:rsidRPr="00BD2FF4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54AC5" w:rsidRPr="00BD2FF4">
        <w:rPr>
          <w:rFonts w:ascii="Arial" w:hAnsi="Arial" w:cs="Arial"/>
          <w:sz w:val="22"/>
          <w:szCs w:val="22"/>
          <w:lang w:eastAsia="pl-PL"/>
        </w:rPr>
        <w:t>ust. 1 Regulaminu</w:t>
      </w:r>
      <w:r w:rsidRPr="00BD2FF4">
        <w:rPr>
          <w:rFonts w:ascii="Arial" w:hAnsi="Arial" w:cs="Arial"/>
          <w:sz w:val="22"/>
          <w:szCs w:val="22"/>
          <w:lang w:eastAsia="pl-PL"/>
        </w:rPr>
        <w:t xml:space="preserve">. </w:t>
      </w:r>
    </w:p>
    <w:p w14:paraId="5B1FE9FF" w14:textId="643C159A" w:rsidR="00465944" w:rsidRDefault="00052DF9" w:rsidP="00BD2FF4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BD2FF4">
        <w:rPr>
          <w:rFonts w:ascii="Arial" w:hAnsi="Arial" w:cs="Arial"/>
          <w:sz w:val="22"/>
          <w:szCs w:val="22"/>
        </w:rPr>
        <w:t xml:space="preserve">W przypadku złożenia oferty, której wybór prowadziłby do powstania obowiązku podatkowego </w:t>
      </w:r>
      <w:r w:rsidR="00870E44" w:rsidRPr="00BD2FF4">
        <w:rPr>
          <w:rFonts w:ascii="Arial" w:hAnsi="Arial" w:cs="Arial"/>
          <w:sz w:val="22"/>
          <w:szCs w:val="22"/>
        </w:rPr>
        <w:t xml:space="preserve">u </w:t>
      </w:r>
      <w:r w:rsidRPr="00BD2FF4">
        <w:rPr>
          <w:rFonts w:ascii="Arial" w:hAnsi="Arial" w:cs="Arial"/>
          <w:sz w:val="22"/>
          <w:szCs w:val="22"/>
        </w:rPr>
        <w:t>Zamawiaj</w:t>
      </w:r>
      <w:r w:rsidR="00A01F5D" w:rsidRPr="00BD2FF4">
        <w:rPr>
          <w:rFonts w:ascii="Arial" w:hAnsi="Arial" w:cs="Arial"/>
          <w:sz w:val="22"/>
          <w:szCs w:val="22"/>
        </w:rPr>
        <w:t>ą</w:t>
      </w:r>
      <w:r w:rsidR="00870E44" w:rsidRPr="00BD2FF4">
        <w:rPr>
          <w:rFonts w:ascii="Arial" w:hAnsi="Arial" w:cs="Arial"/>
          <w:sz w:val="22"/>
          <w:szCs w:val="22"/>
        </w:rPr>
        <w:t>cego</w:t>
      </w:r>
      <w:r w:rsidRPr="00BD2FF4">
        <w:rPr>
          <w:rFonts w:ascii="Arial" w:hAnsi="Arial" w:cs="Arial"/>
          <w:sz w:val="22"/>
          <w:szCs w:val="22"/>
        </w:rPr>
        <w:t xml:space="preserve"> zgodnie z przepisami </w:t>
      </w:r>
      <w:r w:rsidR="00572738" w:rsidRPr="00BD2FF4">
        <w:rPr>
          <w:rFonts w:ascii="Arial" w:hAnsi="Arial" w:cs="Arial"/>
          <w:sz w:val="22"/>
          <w:szCs w:val="22"/>
        </w:rPr>
        <w:t xml:space="preserve">ustawy z dnia 11 marca 2004 r. </w:t>
      </w:r>
      <w:r w:rsidR="00183745" w:rsidRPr="00BD2FF4">
        <w:rPr>
          <w:rFonts w:ascii="Arial" w:hAnsi="Arial" w:cs="Arial"/>
          <w:sz w:val="22"/>
          <w:szCs w:val="22"/>
        </w:rPr>
        <w:t>o </w:t>
      </w:r>
      <w:r w:rsidR="00B154DD" w:rsidRPr="00BD2FF4">
        <w:rPr>
          <w:rFonts w:ascii="Arial" w:hAnsi="Arial" w:cs="Arial"/>
          <w:sz w:val="22"/>
          <w:szCs w:val="22"/>
        </w:rPr>
        <w:t>podatku od towarów i </w:t>
      </w:r>
      <w:r w:rsidRPr="00BD2FF4">
        <w:rPr>
          <w:rFonts w:ascii="Arial" w:hAnsi="Arial" w:cs="Arial"/>
          <w:sz w:val="22"/>
          <w:szCs w:val="22"/>
        </w:rPr>
        <w:t>usług</w:t>
      </w:r>
      <w:r w:rsidR="00A01F5D" w:rsidRPr="00BD2FF4">
        <w:rPr>
          <w:rFonts w:ascii="Arial" w:hAnsi="Arial" w:cs="Arial"/>
          <w:sz w:val="22"/>
          <w:szCs w:val="22"/>
        </w:rPr>
        <w:t>, Zamawiają</w:t>
      </w:r>
      <w:r w:rsidRPr="00BD2FF4">
        <w:rPr>
          <w:rFonts w:ascii="Arial" w:hAnsi="Arial" w:cs="Arial"/>
          <w:sz w:val="22"/>
          <w:szCs w:val="22"/>
        </w:rPr>
        <w:t>cy w celu oceny takiej oferty dolicza do przedstawionej w niej ceny podatek od towarów i usług, który miałby obowiązek wpłacić zgodnie z obowiązującymi przepisami.</w:t>
      </w:r>
    </w:p>
    <w:p w14:paraId="7DF41A72" w14:textId="77777777" w:rsidR="001637E0" w:rsidRPr="00BD2FF4" w:rsidRDefault="001637E0" w:rsidP="001637E0">
      <w:pPr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4B6E7A3C" w14:textId="77777777" w:rsidR="00900672" w:rsidRPr="00561DF3" w:rsidRDefault="00B564BE" w:rsidP="006F4F56">
      <w:pPr>
        <w:pStyle w:val="Nagwek1"/>
      </w:pPr>
      <w:bookmarkStart w:id="16" w:name="_Toc172021727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BD2FF4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E88A6B5" w14:textId="372CC62F" w:rsidR="00C908B8" w:rsidRPr="00BD2FF4" w:rsidRDefault="00CE453E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 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  <w:tblCaption w:val="Kryteria oceny ofert"/>
        <w:tblDescription w:val="Kryteria, opis, waga"/>
      </w:tblPr>
      <w:tblGrid>
        <w:gridCol w:w="562"/>
        <w:gridCol w:w="2410"/>
        <w:gridCol w:w="4253"/>
        <w:gridCol w:w="1275"/>
      </w:tblGrid>
      <w:tr w:rsidR="00A45B26" w:rsidRPr="00561DF3" w14:paraId="01B7D88F" w14:textId="77777777" w:rsidTr="007B16E6">
        <w:trPr>
          <w:trHeight w:val="564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317499DF" w14:textId="7FEA7329" w:rsidR="00A45B26" w:rsidRPr="00BD2FF4" w:rsidRDefault="007B16E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BD2FF4">
              <w:rPr>
                <w:rFonts w:ascii="Arial" w:hAnsi="Arial" w:cs="Arial"/>
                <w:i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4B7026B3" w14:textId="729109AE" w:rsidR="00A45B26" w:rsidRPr="00BD2FF4" w:rsidRDefault="00A45B26" w:rsidP="00CA6E48">
            <w:pPr>
              <w:spacing w:line="360" w:lineRule="auto"/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BD2FF4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8897CAB" w14:textId="77777777" w:rsidR="00A45B26" w:rsidRPr="00BD2FF4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BD2FF4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3D806538" w14:textId="77777777" w:rsidR="00A45B26" w:rsidRPr="00BD2FF4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BD2FF4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A45B26" w:rsidRPr="00561DF3" w14:paraId="51411504" w14:textId="77777777" w:rsidTr="00A45B26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4FB96CE" w14:textId="77777777" w:rsidR="00A45B26" w:rsidRPr="00BD2FF4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2FF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42D520CC" w14:textId="77777777" w:rsidR="00A45B26" w:rsidRPr="00BD2FF4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D2FF4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05581948" w14:textId="3A6CD8E8" w:rsidR="00A45B26" w:rsidRPr="00BD2FF4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BD2FF4">
              <w:rPr>
                <w:rFonts w:ascii="Arial" w:hAnsi="Arial" w:cs="Arial"/>
                <w:i/>
                <w:sz w:val="22"/>
                <w:szCs w:val="22"/>
              </w:rPr>
              <w:t xml:space="preserve">Najwyższą liczbę punktów otrzyma Wykonawca, który zaoferuje najniższą cenę za realizację </w:t>
            </w:r>
            <w:r w:rsidR="005E7ADF" w:rsidRPr="00BD2FF4">
              <w:rPr>
                <w:rFonts w:ascii="Arial" w:hAnsi="Arial" w:cs="Arial"/>
                <w:i/>
                <w:sz w:val="22"/>
                <w:szCs w:val="22"/>
              </w:rPr>
              <w:t>Z</w:t>
            </w:r>
            <w:r w:rsidRPr="00BD2FF4">
              <w:rPr>
                <w:rFonts w:ascii="Arial" w:hAnsi="Arial" w:cs="Arial"/>
                <w:i/>
                <w:sz w:val="22"/>
                <w:szCs w:val="22"/>
              </w:rPr>
              <w:t>amówieni</w:t>
            </w:r>
            <w:r w:rsidR="00762260" w:rsidRPr="00BD2FF4">
              <w:rPr>
                <w:rFonts w:ascii="Arial" w:hAnsi="Arial" w:cs="Arial"/>
                <w:i/>
                <w:sz w:val="22"/>
                <w:szCs w:val="22"/>
              </w:rPr>
              <w:t>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FCE87EB" w14:textId="77777777" w:rsidR="00A45B26" w:rsidRPr="00BD2FF4" w:rsidRDefault="00A45B26" w:rsidP="00CA6E48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2FF4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9725884" w14:textId="77777777" w:rsidR="00271244" w:rsidRPr="00561DF3" w:rsidRDefault="00271244" w:rsidP="00CA6E4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</w:p>
    <w:p w14:paraId="62BAA81A" w14:textId="6CEFC623" w:rsidR="007177C1" w:rsidRPr="00561DF3" w:rsidRDefault="004E0DE2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61DF3">
        <w:rPr>
          <w:rStyle w:val="FontStyle24"/>
          <w:rFonts w:ascii="Arial" w:hAnsi="Arial" w:cs="Arial"/>
        </w:rPr>
        <w:t>Zamawiający</w:t>
      </w:r>
      <w:r w:rsidR="001B67C9">
        <w:rPr>
          <w:rStyle w:val="FontStyle24"/>
          <w:rFonts w:ascii="Arial" w:hAnsi="Arial" w:cs="Arial"/>
        </w:rPr>
        <w:t>,</w:t>
      </w:r>
      <w:r w:rsidR="001B67C9" w:rsidRPr="001B67C9">
        <w:rPr>
          <w:rFonts w:ascii="Arial" w:hAnsi="Arial" w:cs="Arial"/>
          <w:sz w:val="22"/>
          <w:szCs w:val="22"/>
        </w:rPr>
        <w:t xml:space="preserve"> z </w:t>
      </w:r>
      <w:r w:rsidR="001B67C9" w:rsidRPr="00BD2FF4">
        <w:rPr>
          <w:rFonts w:ascii="Arial" w:hAnsi="Arial" w:cs="Arial"/>
          <w:sz w:val="22"/>
          <w:szCs w:val="22"/>
        </w:rPr>
        <w:t xml:space="preserve">zastrzeżeniem ust. </w:t>
      </w:r>
      <w:r w:rsidR="00EC4C3A" w:rsidRPr="00BD2FF4">
        <w:rPr>
          <w:rFonts w:ascii="Arial" w:hAnsi="Arial" w:cs="Arial"/>
          <w:sz w:val="22"/>
          <w:szCs w:val="22"/>
        </w:rPr>
        <w:t>6</w:t>
      </w:r>
      <w:r w:rsidR="00064B98">
        <w:rPr>
          <w:rFonts w:ascii="Arial" w:hAnsi="Arial" w:cs="Arial"/>
          <w:sz w:val="22"/>
          <w:szCs w:val="22"/>
        </w:rPr>
        <w:t xml:space="preserve"> i ust. 8,</w:t>
      </w:r>
      <w:r w:rsidR="00BD2FF4">
        <w:rPr>
          <w:rFonts w:ascii="Arial" w:hAnsi="Arial" w:cs="Arial"/>
          <w:i/>
          <w:sz w:val="22"/>
          <w:szCs w:val="22"/>
        </w:rPr>
        <w:t xml:space="preserve"> </w:t>
      </w:r>
      <w:r w:rsidR="00900672" w:rsidRPr="00561DF3">
        <w:rPr>
          <w:rStyle w:val="FontStyle24"/>
          <w:rFonts w:ascii="Arial" w:hAnsi="Arial" w:cs="Arial"/>
        </w:rPr>
        <w:t xml:space="preserve">udzieli </w:t>
      </w:r>
      <w:r w:rsidR="00E03C52" w:rsidRPr="00561DF3">
        <w:rPr>
          <w:rStyle w:val="FontStyle24"/>
          <w:rFonts w:ascii="Arial" w:hAnsi="Arial" w:cs="Arial"/>
        </w:rPr>
        <w:t>Z</w:t>
      </w:r>
      <w:r w:rsidR="00900672" w:rsidRPr="00561DF3">
        <w:rPr>
          <w:rStyle w:val="FontStyle24"/>
          <w:rFonts w:ascii="Arial" w:hAnsi="Arial" w:cs="Arial"/>
        </w:rPr>
        <w:t xml:space="preserve">amówienia temu </w:t>
      </w:r>
      <w:r w:rsidR="00735EA5" w:rsidRPr="00561DF3">
        <w:rPr>
          <w:rStyle w:val="FontStyle24"/>
          <w:rFonts w:ascii="Arial" w:hAnsi="Arial" w:cs="Arial"/>
        </w:rPr>
        <w:t>W</w:t>
      </w:r>
      <w:r w:rsidR="00900672" w:rsidRPr="00561DF3">
        <w:rPr>
          <w:rStyle w:val="FontStyle24"/>
          <w:rFonts w:ascii="Arial" w:hAnsi="Arial" w:cs="Arial"/>
        </w:rPr>
        <w:t>ykonawcy, któr</w:t>
      </w:r>
      <w:r w:rsidRPr="00561DF3">
        <w:rPr>
          <w:rStyle w:val="FontStyle24"/>
          <w:rFonts w:ascii="Arial" w:hAnsi="Arial" w:cs="Arial"/>
        </w:rPr>
        <w:t xml:space="preserve">ego oferta uzyska najwyższą </w:t>
      </w:r>
      <w:r w:rsidR="00C65729" w:rsidRPr="00561DF3">
        <w:rPr>
          <w:rStyle w:val="FontStyle24"/>
          <w:rFonts w:ascii="Arial" w:hAnsi="Arial" w:cs="Arial"/>
        </w:rPr>
        <w:t xml:space="preserve">liczbę </w:t>
      </w:r>
      <w:r w:rsidRPr="00561DF3">
        <w:rPr>
          <w:rStyle w:val="FontStyle24"/>
          <w:rFonts w:ascii="Arial" w:hAnsi="Arial" w:cs="Arial"/>
        </w:rPr>
        <w:t>punktów</w:t>
      </w:r>
      <w:r w:rsidR="001B67C9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zgodnie z przyjętymi kryteriami oceny.</w:t>
      </w:r>
    </w:p>
    <w:p w14:paraId="19E02D61" w14:textId="053C6EA6" w:rsidR="00313C35" w:rsidRPr="00BD2FF4" w:rsidRDefault="007177C1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obliczy punktację oferty zgodnie z poniższym wzore</w:t>
      </w:r>
      <w:r w:rsidR="00BD2FF4">
        <w:rPr>
          <w:rStyle w:val="FontStyle24"/>
          <w:rFonts w:ascii="Arial" w:hAnsi="Arial" w:cs="Arial"/>
        </w:rPr>
        <w:t>m:</w:t>
      </w:r>
    </w:p>
    <w:p w14:paraId="676D39E8" w14:textId="3C8E7841" w:rsidR="00FC2F94" w:rsidRPr="00BD2FF4" w:rsidRDefault="00000000" w:rsidP="00064B98">
      <w:pPr>
        <w:spacing w:line="360" w:lineRule="auto"/>
        <w:ind w:left="0"/>
        <w:jc w:val="center"/>
        <w:rPr>
          <w:rFonts w:ascii="Arial" w:hAnsi="Arial" w:cs="Arial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 xml:space="preserve"> ×100pkt</m:t>
          </m:r>
        </m:oMath>
      </m:oMathPara>
    </w:p>
    <w:p w14:paraId="64535511" w14:textId="77777777" w:rsidR="00FC2F94" w:rsidRPr="00BD2FF4" w:rsidRDefault="00313C35" w:rsidP="00064B98">
      <w:p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BD2FF4">
        <w:rPr>
          <w:rFonts w:ascii="Arial" w:hAnsi="Arial" w:cs="Arial"/>
          <w:sz w:val="22"/>
          <w:szCs w:val="22"/>
        </w:rPr>
        <w:t>gdzie:</w:t>
      </w:r>
    </w:p>
    <w:p w14:paraId="6BF35A92" w14:textId="77777777" w:rsidR="00313C35" w:rsidRPr="00BD2FF4" w:rsidRDefault="00313C35" w:rsidP="00064B98">
      <w:pPr>
        <w:spacing w:line="360" w:lineRule="auto"/>
        <w:ind w:left="1134"/>
        <w:rPr>
          <w:rFonts w:ascii="Arial" w:hAnsi="Arial" w:cs="Arial"/>
          <w:sz w:val="22"/>
          <w:szCs w:val="22"/>
        </w:rPr>
      </w:pPr>
      <w:r w:rsidRPr="00BD2FF4">
        <w:rPr>
          <w:rFonts w:ascii="Arial" w:hAnsi="Arial" w:cs="Arial"/>
          <w:sz w:val="22"/>
          <w:szCs w:val="22"/>
        </w:rPr>
        <w:t>P</w:t>
      </w:r>
      <w:r w:rsidRPr="00BD2FF4">
        <w:rPr>
          <w:rFonts w:ascii="Arial" w:hAnsi="Arial" w:cs="Arial"/>
          <w:sz w:val="22"/>
          <w:szCs w:val="22"/>
          <w:vertAlign w:val="subscript"/>
        </w:rPr>
        <w:t>b</w:t>
      </w:r>
      <w:r w:rsidRPr="00BD2FF4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71E6745E" w14:textId="77777777" w:rsidR="00313C35" w:rsidRPr="00BD2FF4" w:rsidRDefault="00313C35" w:rsidP="00064B98">
      <w:pPr>
        <w:spacing w:line="360" w:lineRule="auto"/>
        <w:ind w:left="1134"/>
        <w:rPr>
          <w:rFonts w:ascii="Arial" w:hAnsi="Arial" w:cs="Arial"/>
          <w:sz w:val="22"/>
          <w:szCs w:val="22"/>
        </w:rPr>
      </w:pPr>
      <w:proofErr w:type="spellStart"/>
      <w:r w:rsidRPr="00BD2FF4">
        <w:rPr>
          <w:rFonts w:ascii="Arial" w:hAnsi="Arial" w:cs="Arial"/>
          <w:sz w:val="22"/>
          <w:szCs w:val="22"/>
        </w:rPr>
        <w:t>C</w:t>
      </w:r>
      <w:r w:rsidRPr="00BD2FF4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BD2FF4">
        <w:rPr>
          <w:rFonts w:ascii="Arial" w:hAnsi="Arial" w:cs="Arial"/>
          <w:sz w:val="22"/>
          <w:szCs w:val="22"/>
        </w:rPr>
        <w:t xml:space="preserve"> – cena oferty badanej</w:t>
      </w:r>
    </w:p>
    <w:p w14:paraId="145F7A4C" w14:textId="4E5A8249" w:rsidR="007177C1" w:rsidRPr="00BD2FF4" w:rsidRDefault="00313C35" w:rsidP="00064B98">
      <w:pPr>
        <w:spacing w:line="360" w:lineRule="auto"/>
        <w:ind w:left="1134"/>
        <w:rPr>
          <w:rStyle w:val="FontStyle24"/>
          <w:rFonts w:ascii="Arial" w:hAnsi="Arial" w:cs="Arial"/>
        </w:rPr>
      </w:pPr>
      <w:proofErr w:type="spellStart"/>
      <w:r w:rsidRPr="00BD2FF4">
        <w:rPr>
          <w:rFonts w:ascii="Arial" w:hAnsi="Arial" w:cs="Arial"/>
          <w:sz w:val="22"/>
          <w:szCs w:val="22"/>
        </w:rPr>
        <w:t>C</w:t>
      </w:r>
      <w:r w:rsidRPr="00BD2FF4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BD2FF4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0AE6C447" w14:textId="526E5071" w:rsidR="009354D9" w:rsidRPr="00BD2FF4" w:rsidRDefault="00665E8F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BD2FF4">
        <w:rPr>
          <w:rStyle w:val="FontStyle24"/>
          <w:rFonts w:ascii="Arial" w:hAnsi="Arial" w:cs="Arial"/>
        </w:rPr>
        <w:t xml:space="preserve">Jeżeli </w:t>
      </w:r>
      <w:r w:rsidR="005C27DE" w:rsidRPr="00BD2FF4">
        <w:rPr>
          <w:rFonts w:ascii="Arial" w:hAnsi="Arial" w:cs="Arial"/>
          <w:sz w:val="22"/>
          <w:szCs w:val="22"/>
        </w:rPr>
        <w:t xml:space="preserve">Zamawiający nie może dokonać wyboru oferty najkorzystniejszej ze względu na to, że </w:t>
      </w:r>
      <w:r w:rsidR="00900672" w:rsidRPr="00BD2FF4">
        <w:rPr>
          <w:rStyle w:val="FontStyle24"/>
          <w:rFonts w:ascii="Arial" w:hAnsi="Arial" w:cs="Arial"/>
        </w:rPr>
        <w:t>zostały złożone oferty</w:t>
      </w:r>
      <w:r w:rsidRPr="00BD2FF4">
        <w:rPr>
          <w:rStyle w:val="FontStyle24"/>
          <w:rFonts w:ascii="Arial" w:hAnsi="Arial" w:cs="Arial"/>
        </w:rPr>
        <w:t xml:space="preserve"> </w:t>
      </w:r>
      <w:r w:rsidR="005C27DE" w:rsidRPr="00BD2FF4">
        <w:rPr>
          <w:rStyle w:val="FontStyle24"/>
          <w:rFonts w:ascii="Arial" w:hAnsi="Arial" w:cs="Arial"/>
        </w:rPr>
        <w:t>o takiej samej cenie</w:t>
      </w:r>
      <w:r w:rsidR="00900672" w:rsidRPr="00BD2FF4">
        <w:rPr>
          <w:rStyle w:val="FontStyle24"/>
          <w:rFonts w:ascii="Arial" w:hAnsi="Arial" w:cs="Arial"/>
        </w:rPr>
        <w:t xml:space="preserve">, </w:t>
      </w:r>
      <w:r w:rsidR="00BF2E60" w:rsidRPr="00BD2FF4">
        <w:rPr>
          <w:rStyle w:val="FontStyle24"/>
          <w:rFonts w:ascii="Arial" w:hAnsi="Arial" w:cs="Arial"/>
        </w:rPr>
        <w:t>Zamawiający</w:t>
      </w:r>
      <w:r w:rsidR="00900672" w:rsidRPr="00BD2FF4">
        <w:rPr>
          <w:rStyle w:val="FontStyle24"/>
          <w:rFonts w:ascii="Arial" w:hAnsi="Arial" w:cs="Arial"/>
        </w:rPr>
        <w:t xml:space="preserve"> wezwie </w:t>
      </w:r>
      <w:r w:rsidR="00735EA5" w:rsidRPr="00BD2FF4">
        <w:rPr>
          <w:rStyle w:val="FontStyle24"/>
          <w:rFonts w:ascii="Arial" w:hAnsi="Arial" w:cs="Arial"/>
        </w:rPr>
        <w:t>W</w:t>
      </w:r>
      <w:r w:rsidR="00900672" w:rsidRPr="00BD2FF4">
        <w:rPr>
          <w:rStyle w:val="FontStyle24"/>
          <w:rFonts w:ascii="Arial" w:hAnsi="Arial" w:cs="Arial"/>
        </w:rPr>
        <w:t xml:space="preserve">ykonawców, którzy </w:t>
      </w:r>
      <w:r w:rsidR="00900672" w:rsidRPr="00BD2FF4">
        <w:rPr>
          <w:rStyle w:val="FontStyle24"/>
          <w:rFonts w:ascii="Arial" w:hAnsi="Arial" w:cs="Arial"/>
        </w:rPr>
        <w:lastRenderedPageBreak/>
        <w:t>złożyli te oferty, do złożenia</w:t>
      </w:r>
      <w:r w:rsidR="007856B5" w:rsidRPr="00BD2FF4">
        <w:rPr>
          <w:rStyle w:val="FontStyle24"/>
          <w:rFonts w:ascii="Arial" w:hAnsi="Arial" w:cs="Arial"/>
        </w:rPr>
        <w:t xml:space="preserve"> –</w:t>
      </w:r>
      <w:r w:rsidR="00900672" w:rsidRPr="00BD2FF4">
        <w:rPr>
          <w:rStyle w:val="FontStyle24"/>
          <w:rFonts w:ascii="Arial" w:hAnsi="Arial" w:cs="Arial"/>
        </w:rPr>
        <w:t xml:space="preserve"> w terminie określonym przez </w:t>
      </w:r>
      <w:r w:rsidR="00BF2E60" w:rsidRPr="00BD2FF4">
        <w:rPr>
          <w:rStyle w:val="FontStyle24"/>
          <w:rFonts w:ascii="Arial" w:hAnsi="Arial" w:cs="Arial"/>
        </w:rPr>
        <w:t>Zamawiającego</w:t>
      </w:r>
      <w:r w:rsidR="003B70C3" w:rsidRPr="00BD2FF4">
        <w:rPr>
          <w:rStyle w:val="FontStyle24"/>
          <w:rFonts w:ascii="Arial" w:hAnsi="Arial" w:cs="Arial"/>
        </w:rPr>
        <w:t xml:space="preserve"> </w:t>
      </w:r>
      <w:r w:rsidR="007856B5" w:rsidRPr="00BD2FF4">
        <w:rPr>
          <w:rStyle w:val="FontStyle24"/>
          <w:rFonts w:ascii="Arial" w:hAnsi="Arial" w:cs="Arial"/>
        </w:rPr>
        <w:t>–</w:t>
      </w:r>
      <w:r w:rsidR="00900672" w:rsidRPr="00BD2FF4">
        <w:rPr>
          <w:rStyle w:val="FontStyle24"/>
          <w:rFonts w:ascii="Arial" w:hAnsi="Arial" w:cs="Arial"/>
        </w:rPr>
        <w:t xml:space="preserve"> ofert dodatkowych</w:t>
      </w:r>
      <w:r w:rsidR="00A144B6" w:rsidRPr="00BD2FF4">
        <w:rPr>
          <w:rStyle w:val="FontStyle24"/>
          <w:rFonts w:ascii="Arial" w:hAnsi="Arial" w:cs="Arial"/>
        </w:rPr>
        <w:t xml:space="preserve">. </w:t>
      </w:r>
      <w:r w:rsidR="00A144B6" w:rsidRPr="00BD2FF4">
        <w:rPr>
          <w:rFonts w:ascii="Arial" w:hAnsi="Arial" w:cs="Arial"/>
          <w:sz w:val="22"/>
          <w:szCs w:val="22"/>
        </w:rPr>
        <w:t>Zapis ten nie ma zastosowania w przypadku aukcji elektronicznej</w:t>
      </w:r>
      <w:r w:rsidR="00900672" w:rsidRPr="00BD2FF4">
        <w:rPr>
          <w:rStyle w:val="FontStyle24"/>
          <w:rFonts w:ascii="Arial" w:hAnsi="Arial" w:cs="Arial"/>
        </w:rPr>
        <w:t>.</w:t>
      </w:r>
    </w:p>
    <w:p w14:paraId="52048174" w14:textId="6C8D109F" w:rsidR="00870E44" w:rsidRPr="00561DF3" w:rsidRDefault="00870E44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Wykonawcy, składając oferty dodatkowe, nie mogą zaoferować </w:t>
      </w:r>
      <w:r w:rsidR="000E3B8B" w:rsidRPr="00561DF3">
        <w:rPr>
          <w:rStyle w:val="FontStyle24"/>
          <w:rFonts w:ascii="Arial" w:hAnsi="Arial" w:cs="Arial"/>
        </w:rPr>
        <w:t>warunków mniej korzystnych</w:t>
      </w:r>
      <w:r w:rsidRPr="00561DF3">
        <w:rPr>
          <w:rStyle w:val="FontStyle24"/>
          <w:rFonts w:ascii="Arial" w:hAnsi="Arial" w:cs="Arial"/>
        </w:rPr>
        <w:t xml:space="preserve"> niż zaoferowane w </w:t>
      </w:r>
      <w:r w:rsidR="004E0DE2" w:rsidRPr="00561DF3">
        <w:rPr>
          <w:rStyle w:val="FontStyle24"/>
          <w:rFonts w:ascii="Arial" w:hAnsi="Arial" w:cs="Arial"/>
        </w:rPr>
        <w:t xml:space="preserve">pierwotnie </w:t>
      </w:r>
      <w:r w:rsidRPr="00561DF3">
        <w:rPr>
          <w:rStyle w:val="FontStyle24"/>
          <w:rFonts w:ascii="Arial" w:hAnsi="Arial" w:cs="Arial"/>
        </w:rPr>
        <w:t>złożonych ofertach.</w:t>
      </w:r>
      <w:r w:rsidR="001C390A">
        <w:rPr>
          <w:rStyle w:val="FontStyle24"/>
          <w:rFonts w:ascii="Arial" w:hAnsi="Arial" w:cs="Arial"/>
        </w:rPr>
        <w:t xml:space="preserve"> </w:t>
      </w:r>
    </w:p>
    <w:p w14:paraId="11E718AF" w14:textId="6BCB16DF" w:rsidR="009354D9" w:rsidRPr="00561DF3" w:rsidRDefault="009354D9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</w:t>
      </w:r>
      <w:r w:rsidR="00641C01" w:rsidRPr="00561DF3">
        <w:rPr>
          <w:rStyle w:val="FontStyle24"/>
          <w:rFonts w:ascii="Arial" w:hAnsi="Arial" w:cs="Arial"/>
        </w:rPr>
        <w:t>apytania ofertowego otwartego</w:t>
      </w:r>
      <w:r w:rsidR="00B97D22">
        <w:rPr>
          <w:rStyle w:val="FontStyle24"/>
          <w:rFonts w:ascii="Arial" w:hAnsi="Arial" w:cs="Arial"/>
        </w:rPr>
        <w:t>/zamkniętego</w:t>
      </w:r>
      <w:r w:rsidR="00641C01" w:rsidRPr="00561DF3">
        <w:rPr>
          <w:rStyle w:val="FontStyle24"/>
          <w:rFonts w:ascii="Arial" w:hAnsi="Arial" w:cs="Arial"/>
        </w:rPr>
        <w:t xml:space="preserve"> w </w:t>
      </w:r>
      <w:r w:rsidRPr="00561DF3">
        <w:rPr>
          <w:rStyle w:val="FontStyle24"/>
          <w:rFonts w:ascii="Arial" w:hAnsi="Arial" w:cs="Arial"/>
        </w:rPr>
        <w:t>przypadku:</w:t>
      </w:r>
    </w:p>
    <w:p w14:paraId="69AAA75F" w14:textId="77777777" w:rsidR="009354D9" w:rsidRPr="00561DF3" w:rsidRDefault="009354D9" w:rsidP="00BD2FF4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52E3D162" w14:textId="77777777" w:rsidR="009354D9" w:rsidRPr="00561DF3" w:rsidRDefault="009354D9" w:rsidP="00BD2FF4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08E48FB2" w14:textId="4EFE97F6" w:rsidR="009354D9" w:rsidRPr="00561DF3" w:rsidRDefault="009354D9" w:rsidP="00BD2FF4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 w:rsidR="009931F9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3AA75DC0" w14:textId="77777777" w:rsidR="009354D9" w:rsidRPr="00561DF3" w:rsidRDefault="009354D9" w:rsidP="00BD2FF4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41C46824" w14:textId="77777777" w:rsidR="009354D9" w:rsidRPr="00561DF3" w:rsidRDefault="009354D9" w:rsidP="00BD2FF4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2614AEC1" w14:textId="5B3DC3BE" w:rsidR="0034709C" w:rsidRDefault="009354D9" w:rsidP="00BD2FF4">
      <w:pPr>
        <w:numPr>
          <w:ilvl w:val="0"/>
          <w:numId w:val="27"/>
        </w:numPr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innych uzasadnionych przypadkach po uzyskaniu zgody Kierownika Zamawiającego</w:t>
      </w:r>
      <w:r w:rsidR="004864C9">
        <w:rPr>
          <w:rFonts w:ascii="Arial" w:hAnsi="Arial" w:cs="Arial"/>
          <w:sz w:val="22"/>
          <w:szCs w:val="22"/>
        </w:rPr>
        <w:t>.</w:t>
      </w:r>
      <w:bookmarkStart w:id="18" w:name="_Hlk166580059"/>
    </w:p>
    <w:p w14:paraId="6B5C4C32" w14:textId="0273073B" w:rsidR="00727DD6" w:rsidRDefault="00727DD6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713ACD82" w14:textId="369E400E" w:rsidR="00312B66" w:rsidRPr="00CE3A94" w:rsidRDefault="00C101E0" w:rsidP="00BD2FF4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3" w:hanging="425"/>
        <w:rPr>
          <w:rStyle w:val="FontStyle24"/>
          <w:rFonts w:ascii="Arial" w:hAnsi="Arial" w:cs="Arial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="00F83EDB" w:rsidRPr="00CE3A94">
        <w:rPr>
          <w:rStyle w:val="FontStyle24"/>
          <w:rFonts w:ascii="Arial" w:hAnsi="Arial" w:cs="Arial"/>
        </w:rPr>
        <w:t xml:space="preserve">uruchomieniu kolejnej Rundy zapytania ofertowego </w:t>
      </w:r>
      <w:r w:rsidR="00C71AC6" w:rsidRPr="00CE3A94">
        <w:rPr>
          <w:rStyle w:val="FontStyle24"/>
          <w:rFonts w:ascii="Arial" w:hAnsi="Arial" w:cs="Arial"/>
        </w:rPr>
        <w:t>Zamawiający</w:t>
      </w:r>
      <w:r w:rsidR="00F83EDB" w:rsidRPr="00CE3A94">
        <w:rPr>
          <w:rStyle w:val="FontStyle24"/>
          <w:rFonts w:ascii="Arial" w:hAnsi="Arial" w:cs="Arial"/>
        </w:rPr>
        <w:t xml:space="preserve"> powia</w:t>
      </w:r>
      <w:r w:rsidR="00C71AC6" w:rsidRPr="00CE3A94">
        <w:rPr>
          <w:rStyle w:val="FontStyle24"/>
          <w:rFonts w:ascii="Arial" w:hAnsi="Arial" w:cs="Arial"/>
        </w:rPr>
        <w:t xml:space="preserve">domi </w:t>
      </w:r>
      <w:r w:rsidR="00F83EDB" w:rsidRPr="00CE3A94">
        <w:rPr>
          <w:rStyle w:val="FontStyle24"/>
          <w:rFonts w:ascii="Arial" w:hAnsi="Arial" w:cs="Arial"/>
        </w:rPr>
        <w:t>wszystkich wykonawców</w:t>
      </w:r>
      <w:r w:rsidR="00C71AC6" w:rsidRPr="00CE3A94">
        <w:rPr>
          <w:rStyle w:val="FontStyle24"/>
          <w:rFonts w:ascii="Arial" w:hAnsi="Arial" w:cs="Arial"/>
        </w:rPr>
        <w:t xml:space="preserve">, </w:t>
      </w:r>
      <w:r w:rsidR="00F83EDB" w:rsidRPr="00CE3A94">
        <w:rPr>
          <w:rStyle w:val="FontStyle24"/>
          <w:rFonts w:ascii="Arial" w:hAnsi="Arial" w:cs="Arial"/>
        </w:rPr>
        <w:t>którzy złożyli oferty w poprzednich Rundach wraz z podaniem informacji odnośnie</w:t>
      </w:r>
      <w:r w:rsidR="002C3571">
        <w:rPr>
          <w:rStyle w:val="FontStyle24"/>
          <w:rFonts w:ascii="Arial" w:hAnsi="Arial" w:cs="Arial"/>
        </w:rPr>
        <w:t xml:space="preserve"> do</w:t>
      </w:r>
      <w:r w:rsidR="00F83EDB" w:rsidRPr="00CE3A94">
        <w:rPr>
          <w:rStyle w:val="FontStyle24"/>
          <w:rFonts w:ascii="Arial" w:hAnsi="Arial" w:cs="Arial"/>
        </w:rPr>
        <w:t xml:space="preserve">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  <w:bookmarkEnd w:id="18"/>
    </w:p>
    <w:p w14:paraId="6044AB16" w14:textId="6A041433" w:rsidR="00940E18" w:rsidRPr="00561DF3" w:rsidRDefault="00940E18" w:rsidP="00CA6E48">
      <w:pPr>
        <w:spacing w:line="360" w:lineRule="auto"/>
        <w:ind w:left="720"/>
        <w:jc w:val="left"/>
        <w:rPr>
          <w:rFonts w:ascii="Arial" w:hAnsi="Arial" w:cs="Arial"/>
          <w:sz w:val="22"/>
          <w:szCs w:val="22"/>
        </w:rPr>
      </w:pPr>
    </w:p>
    <w:p w14:paraId="365D66C3" w14:textId="100C3AC1" w:rsidR="00751561" w:rsidRPr="00BD2FF4" w:rsidRDefault="00B564BE" w:rsidP="00BD2FF4">
      <w:pPr>
        <w:pStyle w:val="Nagwek1"/>
      </w:pPr>
      <w:bookmarkStart w:id="19" w:name="_Toc172021728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83C1B5C" w14:textId="525ED64C" w:rsidR="00751561" w:rsidRPr="00561DF3" w:rsidRDefault="00751561" w:rsidP="00064B98">
      <w:pPr>
        <w:numPr>
          <w:ilvl w:val="0"/>
          <w:numId w:val="3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r w:rsidR="00E82A4C" w:rsidRPr="00E82A4C">
        <w:rPr>
          <w:rFonts w:ascii="Arial" w:hAnsi="Arial" w:cs="Arial"/>
          <w:b/>
          <w:bCs/>
          <w:sz w:val="22"/>
          <w:szCs w:val="22"/>
        </w:rPr>
        <w:t>16</w:t>
      </w:r>
      <w:r w:rsidR="00AC6BC0" w:rsidRPr="00E82A4C">
        <w:rPr>
          <w:rFonts w:ascii="Arial" w:hAnsi="Arial" w:cs="Arial"/>
          <w:b/>
          <w:bCs/>
          <w:sz w:val="22"/>
          <w:szCs w:val="22"/>
        </w:rPr>
        <w:t>.03.2026 r.</w:t>
      </w:r>
      <w:r w:rsidRPr="00E82A4C">
        <w:rPr>
          <w:rFonts w:ascii="Arial" w:hAnsi="Arial" w:cs="Arial"/>
          <w:b/>
          <w:bCs/>
          <w:sz w:val="22"/>
          <w:szCs w:val="22"/>
        </w:rPr>
        <w:t xml:space="preserve">, do godziny </w:t>
      </w:r>
      <w:r w:rsidR="00AC6BC0" w:rsidRPr="00E82A4C">
        <w:rPr>
          <w:rFonts w:ascii="Arial" w:hAnsi="Arial" w:cs="Arial"/>
          <w:b/>
          <w:bCs/>
          <w:sz w:val="22"/>
          <w:szCs w:val="22"/>
        </w:rPr>
        <w:t>11:00</w:t>
      </w:r>
      <w:r w:rsidR="00064B98" w:rsidRPr="00E82A4C">
        <w:rPr>
          <w:rFonts w:ascii="Arial" w:hAnsi="Arial" w:cs="Arial"/>
          <w:sz w:val="22"/>
          <w:szCs w:val="22"/>
        </w:rPr>
        <w:t>.</w:t>
      </w:r>
    </w:p>
    <w:p w14:paraId="74F26E10" w14:textId="0EFDB362" w:rsidR="00751561" w:rsidRPr="00561DF3" w:rsidRDefault="00751561" w:rsidP="00064B98">
      <w:pPr>
        <w:numPr>
          <w:ilvl w:val="0"/>
          <w:numId w:val="3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Adres strony</w:t>
      </w:r>
      <w:r w:rsidR="003F7633">
        <w:rPr>
          <w:rFonts w:ascii="Arial" w:hAnsi="Arial" w:cs="Arial"/>
          <w:sz w:val="22"/>
          <w:szCs w:val="22"/>
        </w:rPr>
        <w:t xml:space="preserve"> internetowej,</w:t>
      </w:r>
      <w:r w:rsidRPr="00561DF3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6B6DB8FC" w:rsidR="00751561" w:rsidRPr="00561DF3" w:rsidRDefault="00751561" w:rsidP="00064B98">
      <w:pPr>
        <w:numPr>
          <w:ilvl w:val="0"/>
          <w:numId w:val="35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Otwarcie ofert nastąpi w dniu</w:t>
      </w:r>
      <w:r w:rsidRPr="00E82A4C">
        <w:rPr>
          <w:rFonts w:ascii="Arial" w:hAnsi="Arial" w:cs="Arial"/>
          <w:sz w:val="22"/>
          <w:szCs w:val="22"/>
        </w:rPr>
        <w:t xml:space="preserve">: </w:t>
      </w:r>
      <w:r w:rsidR="00E82A4C" w:rsidRPr="00E82A4C">
        <w:rPr>
          <w:rFonts w:ascii="Arial" w:hAnsi="Arial" w:cs="Arial"/>
          <w:b/>
          <w:bCs/>
          <w:sz w:val="22"/>
          <w:szCs w:val="22"/>
        </w:rPr>
        <w:t>16</w:t>
      </w:r>
      <w:r w:rsidR="00AC6BC0" w:rsidRPr="00E82A4C">
        <w:rPr>
          <w:rFonts w:ascii="Arial" w:hAnsi="Arial" w:cs="Arial"/>
          <w:b/>
          <w:bCs/>
          <w:sz w:val="22"/>
          <w:szCs w:val="22"/>
        </w:rPr>
        <w:t>.03.2026 r.</w:t>
      </w:r>
      <w:r w:rsidRPr="00E82A4C">
        <w:rPr>
          <w:rFonts w:ascii="Arial" w:hAnsi="Arial" w:cs="Arial"/>
          <w:b/>
          <w:bCs/>
          <w:sz w:val="22"/>
          <w:szCs w:val="22"/>
        </w:rPr>
        <w:t xml:space="preserve">, o godzinie </w:t>
      </w:r>
      <w:r w:rsidR="00AC6BC0" w:rsidRPr="00E82A4C">
        <w:rPr>
          <w:rFonts w:ascii="Arial" w:hAnsi="Arial" w:cs="Arial"/>
          <w:b/>
          <w:bCs/>
          <w:sz w:val="22"/>
          <w:szCs w:val="22"/>
        </w:rPr>
        <w:t>11:05</w:t>
      </w:r>
      <w:r w:rsidR="00064B98" w:rsidRPr="00E82A4C">
        <w:rPr>
          <w:rFonts w:ascii="Arial" w:hAnsi="Arial" w:cs="Arial"/>
          <w:sz w:val="22"/>
          <w:szCs w:val="22"/>
        </w:rPr>
        <w:t>.</w:t>
      </w:r>
    </w:p>
    <w:p w14:paraId="162190C1" w14:textId="3E71AF70" w:rsidR="00751561" w:rsidRPr="00561DF3" w:rsidRDefault="00751561" w:rsidP="00064B98">
      <w:pPr>
        <w:numPr>
          <w:ilvl w:val="0"/>
          <w:numId w:val="35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6E0960">
        <w:rPr>
          <w:rFonts w:ascii="Arial" w:hAnsi="Arial" w:cs="Arial"/>
          <w:sz w:val="22"/>
          <w:szCs w:val="22"/>
        </w:rPr>
        <w:t>Z treścią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417A4384" w14:textId="4E7ECEE1" w:rsidR="00943A07" w:rsidRPr="00561DF3" w:rsidRDefault="00B564BE" w:rsidP="006F4F56">
      <w:pPr>
        <w:pStyle w:val="Nagwek1"/>
      </w:pPr>
      <w:bookmarkStart w:id="21" w:name="_Toc172021729"/>
      <w:bookmarkStart w:id="22" w:name="Rozdział_10"/>
      <w:bookmarkEnd w:id="20"/>
      <w:r w:rsidRPr="00561DF3">
        <w:t xml:space="preserve">Rozdział </w:t>
      </w:r>
      <w:r w:rsidR="00D543A7" w:rsidRPr="00561DF3">
        <w:t>X</w:t>
      </w:r>
      <w:r w:rsidR="003E10F6" w:rsidRPr="00561DF3">
        <w:t xml:space="preserve"> –</w:t>
      </w:r>
      <w:r w:rsidR="001833A9" w:rsidRPr="00561DF3">
        <w:t xml:space="preserve"> Odwrócona ocena ofert</w:t>
      </w:r>
      <w:bookmarkEnd w:id="21"/>
    </w:p>
    <w:p w14:paraId="44F4EC05" w14:textId="61BECE9B" w:rsidR="001833A9" w:rsidRPr="00BD2FF4" w:rsidRDefault="001833A9" w:rsidP="00BD2FF4">
      <w:pPr>
        <w:pStyle w:val="Akapitzlist"/>
        <w:numPr>
          <w:ilvl w:val="6"/>
          <w:numId w:val="18"/>
        </w:numPr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D2FF4">
        <w:rPr>
          <w:rFonts w:ascii="Arial" w:hAnsi="Arial" w:cs="Arial"/>
          <w:sz w:val="22"/>
          <w:szCs w:val="22"/>
        </w:rPr>
        <w:lastRenderedPageBreak/>
        <w:t xml:space="preserve">Zamawiający informuje, że do wyboru oferty Wykonawcy </w:t>
      </w:r>
      <w:r w:rsidR="00BD2FF4" w:rsidRPr="00BD2FF4">
        <w:rPr>
          <w:rFonts w:ascii="Arial" w:hAnsi="Arial" w:cs="Arial"/>
          <w:sz w:val="22"/>
          <w:szCs w:val="22"/>
        </w:rPr>
        <w:t xml:space="preserve">nie </w:t>
      </w:r>
      <w:r w:rsidR="009354D9" w:rsidRPr="00BD2FF4">
        <w:rPr>
          <w:rFonts w:ascii="Arial" w:hAnsi="Arial" w:cs="Arial"/>
          <w:sz w:val="22"/>
          <w:szCs w:val="22"/>
        </w:rPr>
        <w:t>zosta</w:t>
      </w:r>
      <w:r w:rsidR="007177C1" w:rsidRPr="00BD2FF4">
        <w:rPr>
          <w:rFonts w:ascii="Arial" w:hAnsi="Arial" w:cs="Arial"/>
          <w:sz w:val="22"/>
          <w:szCs w:val="22"/>
        </w:rPr>
        <w:t>nie</w:t>
      </w:r>
      <w:r w:rsidR="009354D9" w:rsidRPr="00BD2FF4">
        <w:rPr>
          <w:rFonts w:ascii="Arial" w:hAnsi="Arial" w:cs="Arial"/>
          <w:sz w:val="22"/>
          <w:szCs w:val="22"/>
        </w:rPr>
        <w:t xml:space="preserve"> </w:t>
      </w:r>
      <w:r w:rsidRPr="00BD2FF4">
        <w:rPr>
          <w:rFonts w:ascii="Arial" w:hAnsi="Arial" w:cs="Arial"/>
          <w:sz w:val="22"/>
          <w:szCs w:val="22"/>
        </w:rPr>
        <w:t>zastosowana odwrócona ocena ofert, zgodnie z §</w:t>
      </w:r>
      <w:r w:rsidR="008A4FB5" w:rsidRPr="00BD2FF4">
        <w:rPr>
          <w:rFonts w:ascii="Arial" w:hAnsi="Arial" w:cs="Arial"/>
          <w:sz w:val="22"/>
          <w:szCs w:val="22"/>
        </w:rPr>
        <w:t xml:space="preserve"> </w:t>
      </w:r>
      <w:r w:rsidRPr="00BD2FF4">
        <w:rPr>
          <w:rFonts w:ascii="Arial" w:hAnsi="Arial" w:cs="Arial"/>
          <w:sz w:val="22"/>
          <w:szCs w:val="22"/>
        </w:rPr>
        <w:t>28 Regulaminu.</w:t>
      </w:r>
      <w:r w:rsidR="000E3B8B" w:rsidRPr="00BD2FF4">
        <w:rPr>
          <w:rFonts w:ascii="Arial" w:hAnsi="Arial" w:cs="Arial"/>
          <w:sz w:val="22"/>
          <w:szCs w:val="22"/>
        </w:rPr>
        <w:t xml:space="preserve"> </w:t>
      </w:r>
    </w:p>
    <w:p w14:paraId="62812B06" w14:textId="10E3F4CB" w:rsidR="00115AAC" w:rsidRPr="00561DF3" w:rsidRDefault="00115AAC" w:rsidP="00CA6E48">
      <w:pPr>
        <w:tabs>
          <w:tab w:val="left" w:pos="567"/>
        </w:tabs>
        <w:suppressAutoHyphens w:val="0"/>
        <w:autoSpaceDN w:val="0"/>
        <w:spacing w:line="360" w:lineRule="auto"/>
        <w:ind w:left="0"/>
        <w:contextualSpacing/>
        <w:jc w:val="left"/>
        <w:rPr>
          <w:rFonts w:ascii="Arial" w:hAnsi="Arial" w:cs="Arial"/>
          <w:b/>
          <w:sz w:val="22"/>
          <w:szCs w:val="22"/>
        </w:rPr>
      </w:pPr>
    </w:p>
    <w:p w14:paraId="105C78CC" w14:textId="6C4A77CB" w:rsidR="00115AAC" w:rsidRPr="00561DF3" w:rsidRDefault="00115AAC" w:rsidP="006F4F56">
      <w:pPr>
        <w:pStyle w:val="Nagwek1"/>
      </w:pPr>
      <w:bookmarkStart w:id="23" w:name="_Toc172021730"/>
      <w:bookmarkStart w:id="24" w:name="Rozdział_11"/>
      <w:bookmarkEnd w:id="22"/>
      <w:r w:rsidRPr="00561DF3">
        <w:t>Rozdział XI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3"/>
    </w:p>
    <w:p w14:paraId="19495937" w14:textId="13290A48" w:rsidR="00D01DCE" w:rsidRPr="00BD2FF4" w:rsidRDefault="00115AAC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</w:t>
      </w:r>
      <w:r w:rsidR="00064B98">
        <w:rPr>
          <w:rFonts w:ascii="Arial" w:hAnsi="Arial" w:cs="Arial"/>
          <w:sz w:val="22"/>
          <w:szCs w:val="22"/>
        </w:rPr>
        <w:t xml:space="preserve">pkt </w:t>
      </w:r>
      <w:r w:rsidR="00791F4B" w:rsidRPr="001A4CEC">
        <w:rPr>
          <w:rFonts w:ascii="Arial" w:hAnsi="Arial" w:cs="Arial"/>
          <w:sz w:val="22"/>
          <w:szCs w:val="22"/>
        </w:rPr>
        <w:t>13 Regulaminu</w:t>
      </w:r>
      <w:r w:rsidR="00BD2FF4">
        <w:rPr>
          <w:rFonts w:ascii="Arial" w:hAnsi="Arial" w:cs="Arial"/>
          <w:sz w:val="22"/>
          <w:szCs w:val="22"/>
        </w:rPr>
        <w:t>.</w:t>
      </w:r>
    </w:p>
    <w:p w14:paraId="4DE1C473" w14:textId="09E1EB6C" w:rsidR="00115AAC" w:rsidRPr="00561DF3" w:rsidRDefault="00115AAC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Default="00115AAC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42D7AB4E" w14:textId="3BB51B47" w:rsidR="002C5098" w:rsidRPr="00FB27FE" w:rsidRDefault="00822CDF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 w:rsidR="006F5C51">
        <w:rPr>
          <w:rFonts w:ascii="Arial" w:hAnsi="Arial" w:cs="Arial"/>
          <w:sz w:val="22"/>
          <w:szCs w:val="22"/>
        </w:rPr>
        <w:t>zło</w:t>
      </w:r>
      <w:r w:rsidR="00F70007">
        <w:rPr>
          <w:rFonts w:ascii="Arial" w:hAnsi="Arial" w:cs="Arial"/>
          <w:sz w:val="22"/>
          <w:szCs w:val="22"/>
        </w:rPr>
        <w:t>ż</w:t>
      </w:r>
      <w:r w:rsidR="006F5C51">
        <w:rPr>
          <w:rFonts w:ascii="Arial" w:hAnsi="Arial" w:cs="Arial"/>
          <w:sz w:val="22"/>
          <w:szCs w:val="22"/>
        </w:rPr>
        <w:t xml:space="preserve">enia </w:t>
      </w:r>
      <w:r w:rsidRPr="004646C0">
        <w:rPr>
          <w:rFonts w:ascii="Arial" w:hAnsi="Arial" w:cs="Arial"/>
          <w:sz w:val="22"/>
          <w:szCs w:val="22"/>
        </w:rPr>
        <w:t xml:space="preserve">oferty </w:t>
      </w:r>
      <w:r w:rsidR="008142AE" w:rsidRPr="004646C0">
        <w:rPr>
          <w:rFonts w:ascii="Arial" w:hAnsi="Arial" w:cs="Arial"/>
          <w:sz w:val="22"/>
          <w:szCs w:val="22"/>
        </w:rPr>
        <w:t>po negocjacjach</w:t>
      </w:r>
      <w:r w:rsidRPr="004646C0">
        <w:rPr>
          <w:rFonts w:ascii="Arial" w:hAnsi="Arial" w:cs="Arial"/>
          <w:sz w:val="22"/>
          <w:szCs w:val="22"/>
        </w:rPr>
        <w:t>, a także przekaż</w:t>
      </w:r>
      <w:r w:rsidR="005459C2" w:rsidRPr="004646C0">
        <w:rPr>
          <w:rFonts w:ascii="Arial" w:hAnsi="Arial" w:cs="Arial"/>
          <w:sz w:val="22"/>
          <w:szCs w:val="22"/>
        </w:rPr>
        <w:t>e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5" w:name="_Hlk170729872"/>
      <w:r w:rsidRPr="004646C0">
        <w:rPr>
          <w:rFonts w:ascii="Arial" w:hAnsi="Arial" w:cs="Arial"/>
          <w:sz w:val="22"/>
          <w:szCs w:val="22"/>
        </w:rPr>
        <w:t>gdy uległy one zmianom w wyniku przeprowadzonych negocjacji, jednocześnie informując o zakresie wprowadzonych zmian</w:t>
      </w:r>
      <w:bookmarkEnd w:id="25"/>
      <w:r w:rsidRPr="004646C0">
        <w:rPr>
          <w:rFonts w:ascii="Arial" w:hAnsi="Arial" w:cs="Arial"/>
          <w:sz w:val="22"/>
          <w:szCs w:val="22"/>
        </w:rPr>
        <w:t xml:space="preserve">. </w:t>
      </w:r>
      <w:r w:rsidR="00895782" w:rsidRPr="004646C0">
        <w:rPr>
          <w:rFonts w:ascii="Arial" w:hAnsi="Arial" w:cs="Arial"/>
          <w:sz w:val="22"/>
          <w:szCs w:val="22"/>
        </w:rPr>
        <w:t>Gdy przeprowadz</w:t>
      </w:r>
      <w:r w:rsidR="00552E2C">
        <w:rPr>
          <w:rFonts w:ascii="Arial" w:hAnsi="Arial" w:cs="Arial"/>
          <w:sz w:val="22"/>
          <w:szCs w:val="22"/>
        </w:rPr>
        <w:t>one</w:t>
      </w:r>
      <w:r w:rsidR="00895782"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</w:t>
      </w:r>
      <w:r w:rsidR="00D95C4E" w:rsidRPr="004646C0">
        <w:rPr>
          <w:rFonts w:ascii="Arial" w:hAnsi="Arial" w:cs="Arial"/>
          <w:sz w:val="22"/>
          <w:szCs w:val="22"/>
        </w:rPr>
        <w:t>Zamawiający zastrzega, że może podjąć decyzję o przeprowadzeniu kolejnych rund negocjacji handlowych</w:t>
      </w:r>
      <w:r w:rsidR="00AA0C0B" w:rsidRPr="004646C0">
        <w:rPr>
          <w:rFonts w:ascii="Arial" w:hAnsi="Arial" w:cs="Arial"/>
          <w:sz w:val="22"/>
          <w:szCs w:val="22"/>
        </w:rPr>
        <w:t>.</w:t>
      </w:r>
      <w:r w:rsidR="000222CA" w:rsidRPr="004646C0">
        <w:rPr>
          <w:rFonts w:ascii="Arial" w:hAnsi="Arial" w:cs="Arial"/>
          <w:sz w:val="22"/>
          <w:szCs w:val="22"/>
        </w:rPr>
        <w:t xml:space="preserve"> </w:t>
      </w:r>
    </w:p>
    <w:p w14:paraId="5F66E170" w14:textId="7FDAE7BD" w:rsidR="00115AAC" w:rsidRPr="00561DF3" w:rsidRDefault="00115AAC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 w:rsidR="00907872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 w:rsidR="00781D59">
        <w:rPr>
          <w:rFonts w:ascii="Arial" w:hAnsi="Arial" w:cs="Arial"/>
          <w:sz w:val="22"/>
          <w:szCs w:val="22"/>
        </w:rPr>
        <w:t xml:space="preserve"> </w:t>
      </w:r>
      <w:r w:rsidR="00781D59"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8E368E5" w14:textId="77777777" w:rsidR="00115AAC" w:rsidRPr="00561DF3" w:rsidRDefault="00115AAC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46637E9C" w:rsidR="00115AAC" w:rsidRPr="00561DF3" w:rsidRDefault="00115AAC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 w:rsidR="00910787">
        <w:rPr>
          <w:rFonts w:ascii="Arial" w:hAnsi="Arial" w:cs="Arial"/>
          <w:sz w:val="22"/>
          <w:szCs w:val="22"/>
        </w:rPr>
        <w:t>po negocjacjach</w:t>
      </w:r>
      <w:r w:rsidR="00910787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danego Wykonawcy, o której mowa w </w:t>
      </w:r>
      <w:r w:rsidRPr="002C7383">
        <w:rPr>
          <w:rFonts w:ascii="Arial" w:hAnsi="Arial" w:cs="Arial"/>
          <w:sz w:val="22"/>
          <w:szCs w:val="22"/>
        </w:rPr>
        <w:t>ust.</w:t>
      </w:r>
      <w:r w:rsidR="003545D4" w:rsidRPr="002C7383">
        <w:rPr>
          <w:rFonts w:ascii="Arial" w:hAnsi="Arial" w:cs="Arial"/>
          <w:sz w:val="22"/>
          <w:szCs w:val="22"/>
        </w:rPr>
        <w:t xml:space="preserve"> </w:t>
      </w:r>
      <w:r w:rsidR="00BD2FF4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nie może być mniej korzystna dla Zamawiającego od tej, którą złożył przed negocjacjami handlowymi.</w:t>
      </w:r>
    </w:p>
    <w:p w14:paraId="6EFBED33" w14:textId="6CFBB6E4" w:rsidR="00D73AD6" w:rsidRPr="00561DF3" w:rsidRDefault="00115AAC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 w:rsidR="00894FAB"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FEC1D37" w14:textId="471F897C" w:rsidR="002027DB" w:rsidRDefault="001727FA" w:rsidP="00BD2FF4">
      <w:pPr>
        <w:pStyle w:val="Akapitzlist"/>
        <w:numPr>
          <w:ilvl w:val="0"/>
          <w:numId w:val="17"/>
        </w:numPr>
        <w:suppressAutoHyphens w:val="0"/>
        <w:autoSpaceDE/>
        <w:spacing w:line="360" w:lineRule="auto"/>
        <w:ind w:left="283" w:hanging="425"/>
        <w:contextualSpacing/>
        <w:jc w:val="both"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3FBEDA07" w14:textId="77777777" w:rsidR="00064B98" w:rsidRPr="00561DF3" w:rsidRDefault="00064B98" w:rsidP="00064B98">
      <w:pPr>
        <w:pStyle w:val="Akapitzlist"/>
        <w:suppressAutoHyphens w:val="0"/>
        <w:autoSpaceDE/>
        <w:spacing w:line="360" w:lineRule="auto"/>
        <w:ind w:left="283"/>
        <w:contextualSpacing/>
        <w:jc w:val="both"/>
        <w:rPr>
          <w:rFonts w:ascii="Arial" w:hAnsi="Arial" w:cs="Arial"/>
          <w:sz w:val="22"/>
          <w:szCs w:val="22"/>
        </w:rPr>
      </w:pPr>
    </w:p>
    <w:p w14:paraId="764DC61C" w14:textId="338334C4" w:rsidR="00943A07" w:rsidRPr="00A21431" w:rsidRDefault="00B564BE" w:rsidP="006F4F56">
      <w:pPr>
        <w:pStyle w:val="Nagwek1"/>
      </w:pPr>
      <w:bookmarkStart w:id="26" w:name="_Toc172021731"/>
      <w:bookmarkStart w:id="27" w:name="Rozdział_12"/>
      <w:bookmarkEnd w:id="24"/>
      <w:r w:rsidRPr="00A21431">
        <w:t xml:space="preserve">Rozdział </w:t>
      </w:r>
      <w:r w:rsidR="000248B3" w:rsidRPr="00A21431">
        <w:t>XI</w:t>
      </w:r>
      <w:r w:rsidR="008B0BF4" w:rsidRPr="00A21431">
        <w:t>I</w:t>
      </w:r>
      <w:r w:rsidR="003E10F6" w:rsidRPr="00A21431">
        <w:t xml:space="preserve"> –</w:t>
      </w:r>
      <w:r w:rsidR="000248B3" w:rsidRPr="00A21431">
        <w:t xml:space="preserve"> Informacje o przepr</w:t>
      </w:r>
      <w:r w:rsidR="009D772A" w:rsidRPr="00A21431">
        <w:t>owadzeniu aukcji elektronicznej</w:t>
      </w:r>
      <w:bookmarkEnd w:id="26"/>
    </w:p>
    <w:p w14:paraId="72264FC6" w14:textId="5B47466C" w:rsidR="00BA7675" w:rsidRPr="00BD2FF4" w:rsidRDefault="00BA7675" w:rsidP="00BD2FF4">
      <w:pPr>
        <w:pStyle w:val="Akapitzlist"/>
        <w:numPr>
          <w:ilvl w:val="0"/>
          <w:numId w:val="39"/>
        </w:numPr>
        <w:tabs>
          <w:tab w:val="clear" w:pos="2422"/>
          <w:tab w:val="left" w:pos="851"/>
          <w:tab w:val="left" w:pos="993"/>
        </w:tabs>
        <w:suppressAutoHyphens w:val="0"/>
        <w:autoSpaceDE/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BD2FF4">
        <w:rPr>
          <w:rFonts w:ascii="Arial" w:hAnsi="Arial" w:cs="Arial"/>
          <w:bCs/>
          <w:sz w:val="22"/>
          <w:szCs w:val="22"/>
        </w:rPr>
        <w:lastRenderedPageBreak/>
        <w:t xml:space="preserve">Zamawiający nie zamierza dokonać wyboru najkorzystniejszej oferty z zastosowaniem aukcji elektronicznej. </w:t>
      </w:r>
    </w:p>
    <w:p w14:paraId="23F9CDF0" w14:textId="77777777" w:rsidR="00822FFE" w:rsidRPr="00A21431" w:rsidRDefault="00822FFE" w:rsidP="00CA6E48">
      <w:pPr>
        <w:pStyle w:val="Akapitzlist"/>
        <w:autoSpaceDE/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415E447B" w14:textId="7331FF91" w:rsidR="00822FFE" w:rsidRPr="00A21431" w:rsidRDefault="00822FFE" w:rsidP="006F4F56">
      <w:pPr>
        <w:pStyle w:val="Nagwek1"/>
        <w:rPr>
          <w:lang w:eastAsia="pl-PL"/>
        </w:rPr>
      </w:pPr>
      <w:bookmarkStart w:id="28" w:name="_Toc172021732"/>
      <w:bookmarkStart w:id="29" w:name="Rozdział_13"/>
      <w:bookmarkEnd w:id="27"/>
      <w:r w:rsidRPr="00A21431">
        <w:t>Rozdział</w:t>
      </w:r>
      <w:r w:rsidRPr="00A21431">
        <w:rPr>
          <w:lang w:eastAsia="pl-PL"/>
        </w:rPr>
        <w:t xml:space="preserve"> XIII </w:t>
      </w:r>
      <w:r w:rsidRPr="00A21431">
        <w:t>–</w:t>
      </w:r>
      <w:r w:rsidRPr="00A21431">
        <w:rPr>
          <w:lang w:eastAsia="pl-PL"/>
        </w:rPr>
        <w:t xml:space="preserve"> Informacje o formalnościach, jakie powinny zostać dopełnione po wyborze oferty</w:t>
      </w:r>
      <w:r w:rsidR="00427C89" w:rsidRPr="00A21431">
        <w:rPr>
          <w:lang w:eastAsia="pl-PL"/>
        </w:rPr>
        <w:t>,</w:t>
      </w:r>
      <w:r w:rsidRPr="00A21431">
        <w:rPr>
          <w:lang w:eastAsia="pl-PL"/>
        </w:rPr>
        <w:t xml:space="preserve"> w celu zawarcia umowy zakupowej</w:t>
      </w:r>
      <w:bookmarkEnd w:id="28"/>
    </w:p>
    <w:p w14:paraId="43623B76" w14:textId="1BD4597D" w:rsidR="00822FFE" w:rsidRPr="00A21431" w:rsidRDefault="00822FFE" w:rsidP="00AF2D19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A21431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</w:t>
      </w:r>
      <w:r w:rsidR="00AD5BA1">
        <w:rPr>
          <w:rFonts w:ascii="Arial" w:hAnsi="Arial" w:cs="Arial"/>
          <w:sz w:val="22"/>
          <w:szCs w:val="22"/>
        </w:rPr>
        <w:t xml:space="preserve"> </w:t>
      </w:r>
      <w:r w:rsidRPr="00A21431">
        <w:rPr>
          <w:rFonts w:ascii="Arial" w:hAnsi="Arial" w:cs="Arial"/>
          <w:sz w:val="22"/>
          <w:szCs w:val="22"/>
        </w:rPr>
        <w:t>Wykonawca wyrazi zgodę na zawarcie umowy na warunkach określonych w złożonej ofercie.</w:t>
      </w:r>
    </w:p>
    <w:p w14:paraId="2A8FF6BC" w14:textId="77777777" w:rsidR="00822FFE" w:rsidRPr="00A21431" w:rsidRDefault="00822FFE" w:rsidP="00B81AF4">
      <w:pPr>
        <w:numPr>
          <w:ilvl w:val="1"/>
          <w:numId w:val="13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5A2779A6" w:rsidR="00822FFE" w:rsidRPr="00A21431" w:rsidRDefault="00822FFE" w:rsidP="00B81AF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</w:t>
      </w:r>
      <w:r w:rsidRPr="00B81AF4">
        <w:rPr>
          <w:rFonts w:ascii="Arial" w:hAnsi="Arial" w:cs="Arial"/>
          <w:sz w:val="22"/>
          <w:szCs w:val="22"/>
          <w:lang w:eastAsia="pl-PL"/>
        </w:rPr>
        <w:t>określonych w roz</w:t>
      </w:r>
      <w:r w:rsidR="00AF2D19">
        <w:rPr>
          <w:rFonts w:ascii="Arial" w:hAnsi="Arial" w:cs="Arial"/>
          <w:sz w:val="22"/>
          <w:szCs w:val="22"/>
          <w:lang w:eastAsia="pl-PL"/>
        </w:rPr>
        <w:t>dz</w:t>
      </w:r>
      <w:r w:rsidRPr="00B81AF4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B81AF4">
        <w:rPr>
          <w:rFonts w:ascii="Arial" w:hAnsi="Arial" w:cs="Arial"/>
          <w:sz w:val="22"/>
          <w:szCs w:val="22"/>
          <w:lang w:eastAsia="pl-PL"/>
        </w:rPr>
        <w:t>IV</w:t>
      </w:r>
      <w:r w:rsidRPr="00B81AF4">
        <w:rPr>
          <w:rFonts w:ascii="Arial" w:hAnsi="Arial" w:cs="Arial"/>
          <w:sz w:val="22"/>
          <w:szCs w:val="22"/>
          <w:lang w:eastAsia="pl-PL"/>
        </w:rPr>
        <w:t xml:space="preserve"> SWZ.</w:t>
      </w:r>
      <w:r w:rsidRPr="00A21431">
        <w:rPr>
          <w:rFonts w:ascii="Arial" w:hAnsi="Arial" w:cs="Arial"/>
          <w:i/>
          <w:sz w:val="22"/>
          <w:szCs w:val="22"/>
          <w:lang w:eastAsia="pl-PL"/>
        </w:rPr>
        <w:t xml:space="preserve"> </w:t>
      </w:r>
    </w:p>
    <w:p w14:paraId="4A364A68" w14:textId="107E845A" w:rsidR="00822FFE" w:rsidRPr="00B81AF4" w:rsidRDefault="00822FFE" w:rsidP="00B81AF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 w:rsidRPr="00B81AF4">
        <w:rPr>
          <w:rFonts w:ascii="Arial" w:hAnsi="Arial" w:cs="Arial"/>
          <w:sz w:val="22"/>
          <w:szCs w:val="22"/>
          <w:lang w:eastAsia="pl-PL"/>
        </w:rPr>
        <w:t>zakupowej</w:t>
      </w:r>
      <w:r w:rsidRPr="00B81AF4">
        <w:rPr>
          <w:rFonts w:ascii="Arial" w:hAnsi="Arial" w:cs="Arial"/>
          <w:sz w:val="22"/>
          <w:szCs w:val="22"/>
          <w:lang w:eastAsia="pl-PL"/>
        </w:rPr>
        <w:t xml:space="preserve"> lub nie wnosi wymaganego zabezpieczenia należytego wykonania umowy</w:t>
      </w:r>
      <w:r w:rsidR="00B81AF4" w:rsidRPr="00B81AF4">
        <w:rPr>
          <w:rFonts w:ascii="Arial" w:hAnsi="Arial" w:cs="Arial"/>
          <w:sz w:val="22"/>
          <w:szCs w:val="22"/>
          <w:lang w:eastAsia="pl-PL"/>
        </w:rPr>
        <w:t>,</w:t>
      </w:r>
      <w:r w:rsidR="00B81AF4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Zamawiający może wybrać ofertę najkorzystniejszą spośród pozostałych ofert bez przeprowadzania ich ponownego badania i oceny, chyba że zachodzą przesłanki unieważnienia </w:t>
      </w:r>
      <w:r w:rsidR="001F443F" w:rsidRPr="00A21431">
        <w:rPr>
          <w:rFonts w:ascii="Arial" w:hAnsi="Arial" w:cs="Arial"/>
          <w:sz w:val="22"/>
          <w:szCs w:val="22"/>
          <w:lang w:eastAsia="pl-PL"/>
        </w:rPr>
        <w:t>P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ostępowania zakupowego, o których </w:t>
      </w:r>
      <w:r w:rsidRPr="00B81AF4">
        <w:rPr>
          <w:rFonts w:ascii="Arial" w:hAnsi="Arial" w:cs="Arial"/>
          <w:sz w:val="22"/>
          <w:szCs w:val="22"/>
          <w:lang w:eastAsia="pl-PL"/>
        </w:rPr>
        <w:t>mowa w §</w:t>
      </w:r>
      <w:r w:rsidR="00437869" w:rsidRPr="00B81AF4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B81AF4">
        <w:rPr>
          <w:rFonts w:ascii="Arial" w:hAnsi="Arial" w:cs="Arial"/>
          <w:sz w:val="22"/>
          <w:szCs w:val="22"/>
          <w:lang w:eastAsia="pl-PL"/>
        </w:rPr>
        <w:t>32 Regulaminu.</w:t>
      </w:r>
    </w:p>
    <w:p w14:paraId="1FD16780" w14:textId="0F1D1A38" w:rsidR="00822FFE" w:rsidRPr="00A21431" w:rsidRDefault="00822FFE" w:rsidP="00B81AF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B81AF4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B81AF4">
        <w:rPr>
          <w:rFonts w:ascii="Arial" w:hAnsi="Arial" w:cs="Arial"/>
          <w:sz w:val="22"/>
          <w:szCs w:val="22"/>
          <w:lang w:eastAsia="pl-PL"/>
        </w:rPr>
        <w:t>zakupowej</w:t>
      </w:r>
      <w:r w:rsidRPr="00B81AF4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</w:t>
      </w:r>
      <w:r w:rsidR="00437869" w:rsidRPr="00B81AF4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B81AF4">
        <w:rPr>
          <w:rFonts w:ascii="Arial" w:hAnsi="Arial" w:cs="Arial"/>
          <w:sz w:val="22"/>
          <w:szCs w:val="22"/>
          <w:lang w:eastAsia="pl-PL"/>
        </w:rPr>
        <w:t>8 ust. 3 Regulaminu</w:t>
      </w:r>
      <w:r w:rsidRPr="00A21431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A21431" w:rsidRDefault="00822FFE" w:rsidP="00B81AF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b/>
          <w:bCs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A21431" w:rsidRDefault="00822FFE" w:rsidP="00B81AF4">
      <w:pPr>
        <w:numPr>
          <w:ilvl w:val="1"/>
          <w:numId w:val="16"/>
        </w:numPr>
        <w:tabs>
          <w:tab w:val="num" w:pos="709"/>
        </w:tabs>
        <w:suppressAutoHyphens w:val="0"/>
        <w:spacing w:line="360" w:lineRule="auto"/>
        <w:ind w:left="709" w:hanging="283"/>
        <w:rPr>
          <w:rFonts w:ascii="Arial" w:hAnsi="Arial" w:cs="Arial"/>
          <w:i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 w:rsidRPr="00A21431">
        <w:rPr>
          <w:rFonts w:ascii="Arial" w:hAnsi="Arial" w:cs="Arial"/>
          <w:sz w:val="22"/>
          <w:szCs w:val="22"/>
          <w:lang w:eastAsia="pl-PL"/>
        </w:rPr>
        <w:t>;</w:t>
      </w:r>
    </w:p>
    <w:p w14:paraId="2997AA24" w14:textId="1B9CF278" w:rsidR="000106B6" w:rsidRPr="00A21431" w:rsidRDefault="00822FFE" w:rsidP="00B81AF4">
      <w:pPr>
        <w:numPr>
          <w:ilvl w:val="1"/>
          <w:numId w:val="16"/>
        </w:numPr>
        <w:tabs>
          <w:tab w:val="left" w:pos="4242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</w:t>
      </w:r>
      <w:r w:rsidR="00AD1C51" w:rsidRPr="00A21431">
        <w:rPr>
          <w:rFonts w:ascii="Arial" w:hAnsi="Arial" w:cs="Arial"/>
          <w:sz w:val="22"/>
          <w:szCs w:val="22"/>
          <w:lang w:eastAsia="pl-PL"/>
        </w:rPr>
        <w:t>.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526EAAB6" w14:textId="497BC4A9" w:rsidR="000106B6" w:rsidRPr="00A21431" w:rsidRDefault="000106B6" w:rsidP="00B81AF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 xml:space="preserve">Mając na uwadze art. 28 ust. 1 </w:t>
      </w:r>
      <w:r w:rsidR="00AF2D19">
        <w:rPr>
          <w:rFonts w:ascii="Arial" w:hAnsi="Arial" w:cs="Arial"/>
          <w:sz w:val="22"/>
          <w:szCs w:val="22"/>
          <w:lang w:eastAsia="pl-PL"/>
        </w:rPr>
        <w:t>r</w:t>
      </w:r>
      <w:r w:rsidRPr="00A21431">
        <w:rPr>
          <w:rFonts w:ascii="Arial" w:hAnsi="Arial" w:cs="Arial"/>
          <w:sz w:val="22"/>
          <w:szCs w:val="22"/>
          <w:lang w:eastAsia="pl-PL"/>
        </w:rPr>
        <w:t>ozporządzenia Parlamentu Europejskiego i Rady (UE) 2016/679 z dnia 27 kwietnia 2016 r. w sprawie ochrony osób fizycznych w związku z przetwarzaniem danych osobowych i w sprawie swobodnego przepływu takich danych oraz uchylenia dyrektywy 95/46/WE (dalej: RODO), przed zawarciem umowy Zamawiający jest zobowiązany do dokonania weryfikacji czy Wykonawca zapewnia wystarczające gwarancje wdrożenia odpowiednich środków technicznych i  organizacyjnych, aby przetwarzanie danych osobowych powierzonych Wykonawcy w wyniku umowy spełniało wymogi RODO oraz chroniło prawa osób, których te dane dotyczą.</w:t>
      </w:r>
    </w:p>
    <w:p w14:paraId="22903D51" w14:textId="3C3D1647" w:rsidR="000106B6" w:rsidRDefault="000106B6" w:rsidP="00B81AF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lastRenderedPageBreak/>
        <w:t>W celu dokonania weryfikacji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 której mowa powyżej, Zamawiający wymaga, aby przed zawarciem umowy Wykonawca przedłożył uzupełnioną „Ankietę oceny podmiotu przetwarzającego dane osobowe”, dostępną pod adresem: </w:t>
      </w:r>
      <w:r w:rsidR="00050CDF" w:rsidRPr="00A21431">
        <w:rPr>
          <w:rFonts w:ascii="Arial" w:hAnsi="Arial" w:cs="Arial"/>
          <w:sz w:val="22"/>
          <w:szCs w:val="22"/>
          <w:lang w:eastAsia="pl-PL"/>
        </w:rPr>
        <w:t xml:space="preserve">www.plk-sa.pl/klienci-i-kontrahenci/bezpieczenstwo-informacji-spolki </w:t>
      </w:r>
    </w:p>
    <w:p w14:paraId="76912785" w14:textId="0E2F00C4" w:rsidR="00D461AE" w:rsidRPr="00D461AE" w:rsidRDefault="00D461AE" w:rsidP="00B81AF4">
      <w:pPr>
        <w:pStyle w:val="Akapitzlist"/>
        <w:numPr>
          <w:ilvl w:val="1"/>
          <w:numId w:val="13"/>
        </w:numPr>
        <w:spacing w:line="360" w:lineRule="auto"/>
        <w:ind w:left="283" w:hanging="425"/>
        <w:jc w:val="both"/>
        <w:rPr>
          <w:rFonts w:ascii="Arial" w:hAnsi="Arial" w:cs="Arial"/>
          <w:sz w:val="22"/>
          <w:szCs w:val="22"/>
          <w:lang w:eastAsia="pl-PL"/>
        </w:rPr>
      </w:pPr>
      <w:bookmarkStart w:id="30" w:name="_Hlk216184299"/>
      <w:r w:rsidRPr="00D461AE">
        <w:rPr>
          <w:rFonts w:ascii="Arial" w:hAnsi="Arial" w:cs="Arial"/>
          <w:sz w:val="22"/>
          <w:szCs w:val="22"/>
          <w:lang w:eastAsia="pl-PL"/>
        </w:rPr>
        <w:t xml:space="preserve">W przypadku konsorcjum ankietę, o której mowa w ust. </w:t>
      </w:r>
      <w:r w:rsidR="005B0003">
        <w:rPr>
          <w:rFonts w:ascii="Arial" w:hAnsi="Arial" w:cs="Arial"/>
          <w:sz w:val="22"/>
          <w:szCs w:val="22"/>
          <w:lang w:eastAsia="pl-PL"/>
        </w:rPr>
        <w:t>8</w:t>
      </w:r>
      <w:r w:rsidRPr="00D461AE">
        <w:rPr>
          <w:rFonts w:ascii="Arial" w:hAnsi="Arial" w:cs="Arial"/>
          <w:sz w:val="22"/>
          <w:szCs w:val="22"/>
          <w:lang w:eastAsia="pl-PL"/>
        </w:rPr>
        <w:t>, wypełnia Wykonawca, który faktycznie będzie przetwarzał dane osobowe w imieniu i na rzecz Zamawiającego. W sytuacji, gdy podmiot przetwarzający dane osobowe nie został jeszcze wskazany, ankietę zobowiązani są wypełnić wszyscy członkowie konsorcjum.</w:t>
      </w:r>
      <w:r w:rsidR="00AD2698">
        <w:rPr>
          <w:rFonts w:ascii="Arial" w:hAnsi="Arial" w:cs="Arial"/>
          <w:sz w:val="22"/>
          <w:szCs w:val="22"/>
          <w:lang w:eastAsia="pl-PL"/>
        </w:rPr>
        <w:t xml:space="preserve"> </w:t>
      </w:r>
    </w:p>
    <w:bookmarkEnd w:id="30"/>
    <w:p w14:paraId="128D140F" w14:textId="30B1BF55" w:rsidR="000106B6" w:rsidRPr="00A21431" w:rsidRDefault="000106B6" w:rsidP="00B81AF4">
      <w:pPr>
        <w:pStyle w:val="Akapitzlist"/>
        <w:numPr>
          <w:ilvl w:val="1"/>
          <w:numId w:val="13"/>
        </w:numPr>
        <w:spacing w:line="360" w:lineRule="auto"/>
        <w:ind w:left="283" w:hanging="425"/>
        <w:jc w:val="both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W przypadku, gdy w ramach weryfikacji</w:t>
      </w:r>
      <w:r w:rsidR="00AD5BA1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o której mowa w ust. </w:t>
      </w:r>
      <w:r w:rsidR="00801A82" w:rsidRPr="00A21431">
        <w:rPr>
          <w:rFonts w:ascii="Arial" w:hAnsi="Arial" w:cs="Arial"/>
          <w:sz w:val="22"/>
          <w:szCs w:val="22"/>
          <w:lang w:eastAsia="pl-PL"/>
        </w:rPr>
        <w:t>7</w:t>
      </w:r>
      <w:r w:rsidRPr="00A21431">
        <w:rPr>
          <w:rFonts w:ascii="Arial" w:hAnsi="Arial" w:cs="Arial"/>
          <w:sz w:val="22"/>
          <w:szCs w:val="22"/>
          <w:lang w:eastAsia="pl-PL"/>
        </w:rPr>
        <w:t>, Zamawiający stwierdzi, że Wykonawca nie spełnia wymogów</w:t>
      </w:r>
      <w:r w:rsidR="0068038D" w:rsidRPr="00A21431">
        <w:rPr>
          <w:rFonts w:ascii="Arial" w:hAnsi="Arial" w:cs="Arial"/>
          <w:sz w:val="22"/>
          <w:szCs w:val="22"/>
          <w:lang w:eastAsia="pl-PL"/>
        </w:rPr>
        <w:t>,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o których mowa w art. 28 ust. 1 RODO, umowa nie zostanie zawarta z winy Wykonawcy.</w:t>
      </w:r>
      <w:r w:rsidR="000372A9" w:rsidRPr="00A21431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9474FCD" w14:textId="06CA44E8" w:rsidR="000106B6" w:rsidRDefault="000106B6" w:rsidP="00B81AF4">
      <w:pPr>
        <w:numPr>
          <w:ilvl w:val="1"/>
          <w:numId w:val="13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426"/>
        <w:rPr>
          <w:rFonts w:ascii="Arial" w:hAnsi="Arial" w:cs="Arial"/>
          <w:sz w:val="22"/>
          <w:szCs w:val="22"/>
          <w:lang w:eastAsia="pl-PL"/>
        </w:rPr>
      </w:pPr>
      <w:r w:rsidRPr="00A21431">
        <w:rPr>
          <w:rFonts w:ascii="Arial" w:hAnsi="Arial" w:cs="Arial"/>
          <w:sz w:val="22"/>
          <w:szCs w:val="22"/>
          <w:lang w:eastAsia="pl-PL"/>
        </w:rPr>
        <w:t>Weryfikacja Wykonawcy pod kątem spełniania wymogów</w:t>
      </w:r>
      <w:r w:rsidR="007C0210" w:rsidRPr="00A21431">
        <w:rPr>
          <w:rFonts w:ascii="Arial" w:hAnsi="Arial" w:cs="Arial"/>
          <w:sz w:val="22"/>
          <w:szCs w:val="22"/>
          <w:lang w:eastAsia="pl-PL"/>
        </w:rPr>
        <w:t>,</w:t>
      </w:r>
      <w:r w:rsidRPr="00A21431">
        <w:rPr>
          <w:rFonts w:ascii="Arial" w:hAnsi="Arial" w:cs="Arial"/>
          <w:sz w:val="22"/>
          <w:szCs w:val="22"/>
          <w:lang w:eastAsia="pl-PL"/>
        </w:rPr>
        <w:t xml:space="preserve"> o których mowa w art. 28 ust. 1 RODO opierać się będzie na zasadach dostępnych pod adresem: </w:t>
      </w:r>
      <w:hyperlink r:id="rId17" w:history="1">
        <w:r w:rsidR="00AF2D19" w:rsidRPr="008B08D5">
          <w:rPr>
            <w:rStyle w:val="Hipercze"/>
            <w:rFonts w:ascii="Arial" w:hAnsi="Arial" w:cs="Arial"/>
            <w:sz w:val="22"/>
            <w:szCs w:val="22"/>
            <w:lang w:eastAsia="pl-PL"/>
          </w:rPr>
          <w:t>www.plk-sa.pl/klienci-i-kontrahenci/bezpieczenstwo-informacji-spolki</w:t>
        </w:r>
      </w:hyperlink>
      <w:r w:rsidR="00AF2D19">
        <w:rPr>
          <w:rFonts w:ascii="Arial" w:hAnsi="Arial" w:cs="Arial"/>
          <w:sz w:val="22"/>
          <w:szCs w:val="22"/>
          <w:lang w:eastAsia="pl-PL"/>
        </w:rPr>
        <w:t>.</w:t>
      </w:r>
    </w:p>
    <w:p w14:paraId="618516E5" w14:textId="77777777" w:rsidR="00AF2D19" w:rsidRPr="00A21431" w:rsidRDefault="00AF2D19" w:rsidP="00AF2D19">
      <w:pPr>
        <w:tabs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  <w:sz w:val="22"/>
          <w:szCs w:val="22"/>
          <w:lang w:eastAsia="pl-PL"/>
        </w:rPr>
      </w:pPr>
    </w:p>
    <w:p w14:paraId="77CB99F5" w14:textId="60F7A3F1" w:rsidR="00555F06" w:rsidRPr="00561DF3" w:rsidRDefault="00B564BE" w:rsidP="006F4F56">
      <w:pPr>
        <w:pStyle w:val="Nagwek1"/>
      </w:pPr>
      <w:bookmarkStart w:id="31" w:name="_Toc172021733"/>
      <w:bookmarkStart w:id="32" w:name="Rozdział_14"/>
      <w:bookmarkEnd w:id="29"/>
      <w:r w:rsidRPr="00561DF3">
        <w:t xml:space="preserve">Rozdział </w:t>
      </w:r>
      <w:r w:rsidR="00900672" w:rsidRPr="00561DF3">
        <w:t>X</w:t>
      </w:r>
      <w:r w:rsidR="00822FFE" w:rsidRPr="00561DF3">
        <w:t>IV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31"/>
    </w:p>
    <w:p w14:paraId="60F39809" w14:textId="31F3B16B" w:rsidR="00377C4C" w:rsidRPr="00561DF3" w:rsidRDefault="00377C4C" w:rsidP="00464306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wnieść </w:t>
      </w:r>
      <w:r w:rsidRPr="00464306">
        <w:rPr>
          <w:rFonts w:ascii="Arial" w:hAnsi="Arial" w:cs="Arial"/>
          <w:sz w:val="22"/>
          <w:szCs w:val="22"/>
          <w:lang w:eastAsia="pl-PL"/>
        </w:rPr>
        <w:t>zabezpieczenie należyte</w:t>
      </w:r>
      <w:r w:rsidR="0039385D" w:rsidRPr="00464306">
        <w:rPr>
          <w:rFonts w:ascii="Arial" w:hAnsi="Arial" w:cs="Arial"/>
          <w:sz w:val="22"/>
          <w:szCs w:val="22"/>
          <w:lang w:eastAsia="pl-PL"/>
        </w:rPr>
        <w:t xml:space="preserve">go wykonania umowy w wysokości </w:t>
      </w:r>
      <w:r w:rsidR="00464306" w:rsidRPr="00464306">
        <w:rPr>
          <w:rFonts w:ascii="Arial" w:hAnsi="Arial" w:cs="Arial"/>
          <w:b/>
          <w:bCs/>
          <w:sz w:val="22"/>
          <w:szCs w:val="22"/>
          <w:lang w:eastAsia="pl-PL"/>
        </w:rPr>
        <w:t>1</w:t>
      </w:r>
      <w:r w:rsidRPr="00464306">
        <w:rPr>
          <w:rFonts w:ascii="Arial" w:hAnsi="Arial" w:cs="Arial"/>
          <w:b/>
          <w:bCs/>
          <w:sz w:val="22"/>
          <w:szCs w:val="22"/>
          <w:lang w:eastAsia="pl-PL"/>
        </w:rPr>
        <w:t>%</w:t>
      </w:r>
      <w:r w:rsidR="00C8509F" w:rsidRPr="00464306">
        <w:rPr>
          <w:rFonts w:ascii="Arial" w:hAnsi="Arial" w:cs="Arial"/>
          <w:sz w:val="22"/>
          <w:szCs w:val="22"/>
          <w:lang w:eastAsia="pl-PL"/>
        </w:rPr>
        <w:t xml:space="preserve"> Ceny całkowitej podanej w ofercie </w:t>
      </w:r>
      <w:r w:rsidRPr="00464306">
        <w:rPr>
          <w:rFonts w:ascii="Arial" w:hAnsi="Arial" w:cs="Arial"/>
          <w:sz w:val="22"/>
          <w:szCs w:val="22"/>
          <w:lang w:eastAsia="pl-PL"/>
        </w:rPr>
        <w:t>w formie przewidzianej w §</w:t>
      </w:r>
      <w:r w:rsidR="00437869" w:rsidRPr="00464306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64306">
        <w:rPr>
          <w:rFonts w:ascii="Arial" w:hAnsi="Arial" w:cs="Arial"/>
          <w:sz w:val="22"/>
          <w:szCs w:val="22"/>
          <w:lang w:eastAsia="pl-PL"/>
        </w:rPr>
        <w:t xml:space="preserve">35 ust. </w:t>
      </w:r>
      <w:r w:rsidR="00AC373E" w:rsidRPr="00464306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464306">
        <w:rPr>
          <w:rFonts w:ascii="Arial" w:hAnsi="Arial" w:cs="Arial"/>
          <w:sz w:val="22"/>
          <w:szCs w:val="22"/>
          <w:lang w:eastAsia="pl-PL"/>
        </w:rPr>
        <w:t>Regulaminu.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7C1C6E54" w14:textId="3E5EB1AB" w:rsidR="00377C4C" w:rsidRPr="00561DF3" w:rsidRDefault="00377C4C" w:rsidP="00464306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464306">
        <w:rPr>
          <w:rFonts w:ascii="Arial" w:hAnsi="Arial" w:cs="Arial"/>
          <w:b/>
          <w:bCs/>
          <w:sz w:val="22"/>
          <w:szCs w:val="22"/>
          <w:lang w:eastAsia="pl-PL"/>
        </w:rPr>
        <w:t>Z</w:t>
      </w:r>
      <w:r w:rsidRPr="00464306">
        <w:rPr>
          <w:rFonts w:ascii="Arial" w:hAnsi="Arial" w:cs="Arial"/>
          <w:b/>
          <w:bCs/>
          <w:sz w:val="22"/>
          <w:szCs w:val="22"/>
          <w:lang w:eastAsia="pl-PL"/>
        </w:rPr>
        <w:t>ałącz</w:t>
      </w:r>
      <w:r w:rsidR="0014061D" w:rsidRPr="00464306">
        <w:rPr>
          <w:rFonts w:ascii="Arial" w:hAnsi="Arial" w:cs="Arial"/>
          <w:b/>
          <w:bCs/>
          <w:sz w:val="22"/>
          <w:szCs w:val="22"/>
          <w:lang w:eastAsia="pl-PL"/>
        </w:rPr>
        <w:t>nik</w:t>
      </w:r>
      <w:r w:rsidRPr="00464306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14061D" w:rsidRPr="00464306">
        <w:rPr>
          <w:rFonts w:ascii="Arial" w:hAnsi="Arial" w:cs="Arial"/>
          <w:b/>
          <w:bCs/>
          <w:sz w:val="22"/>
          <w:szCs w:val="22"/>
          <w:lang w:eastAsia="pl-PL"/>
        </w:rPr>
        <w:t xml:space="preserve">nr </w:t>
      </w:r>
      <w:r w:rsidR="00464306" w:rsidRPr="00464306">
        <w:rPr>
          <w:rFonts w:ascii="Arial" w:hAnsi="Arial" w:cs="Arial"/>
          <w:b/>
          <w:bCs/>
          <w:sz w:val="22"/>
          <w:szCs w:val="22"/>
          <w:lang w:eastAsia="pl-PL"/>
        </w:rPr>
        <w:t>6</w:t>
      </w:r>
      <w:r w:rsidR="0014061D" w:rsidRPr="00464306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870E44" w:rsidRPr="00464306">
        <w:rPr>
          <w:rFonts w:ascii="Arial" w:hAnsi="Arial" w:cs="Arial"/>
          <w:b/>
          <w:bCs/>
          <w:sz w:val="22"/>
          <w:szCs w:val="22"/>
          <w:lang w:eastAsia="pl-PL"/>
        </w:rPr>
        <w:t>do SWZ</w:t>
      </w:r>
      <w:r w:rsidRPr="00464306">
        <w:rPr>
          <w:rFonts w:ascii="Arial" w:hAnsi="Arial" w:cs="Arial"/>
          <w:b/>
          <w:bCs/>
          <w:sz w:val="22"/>
          <w:szCs w:val="22"/>
          <w:lang w:eastAsia="pl-PL"/>
        </w:rPr>
        <w:t>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Przed złożeniem gwarancji Wykonawca uzyska od Zamawiającego akceptację jej treści.</w:t>
      </w:r>
    </w:p>
    <w:p w14:paraId="0825DD06" w14:textId="77777777" w:rsidR="00AF2D19" w:rsidRDefault="00787DA6" w:rsidP="00AF2D19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8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2EF856C7" w:rsidR="00906944" w:rsidRPr="00AF2D19" w:rsidRDefault="00906944" w:rsidP="00AF2D19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F2D19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3EF01B3B" w14:textId="1B99ABE5" w:rsidR="00377C4C" w:rsidRPr="00561DF3" w:rsidRDefault="00377C4C" w:rsidP="00464306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noProof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Gwarancje 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464306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0A8F8468" w14:textId="77777777" w:rsidR="00AC6BC0" w:rsidRPr="00AC6BC0" w:rsidRDefault="00AC6BC0" w:rsidP="00AC6BC0">
      <w:p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AC6BC0">
        <w:rPr>
          <w:rFonts w:ascii="Arial" w:hAnsi="Arial" w:cs="Arial"/>
          <w:b/>
          <w:bCs/>
          <w:sz w:val="22"/>
          <w:szCs w:val="22"/>
        </w:rPr>
        <w:t xml:space="preserve">82 1020 1026 0000 1302 0287 4873 </w:t>
      </w:r>
    </w:p>
    <w:p w14:paraId="4235B703" w14:textId="77777777" w:rsidR="00AC6BC0" w:rsidRPr="00AC6BC0" w:rsidRDefault="00AC6BC0" w:rsidP="00AC6BC0">
      <w:p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AC6BC0">
        <w:rPr>
          <w:rFonts w:ascii="Arial" w:hAnsi="Arial" w:cs="Arial"/>
          <w:b/>
          <w:bCs/>
          <w:sz w:val="22"/>
          <w:szCs w:val="22"/>
        </w:rPr>
        <w:t xml:space="preserve">SWIFT: PKOPPLPW </w:t>
      </w:r>
    </w:p>
    <w:p w14:paraId="0A495C25" w14:textId="54D31E14" w:rsidR="00B47FA2" w:rsidRPr="00AC6BC0" w:rsidRDefault="00511090" w:rsidP="00AC6BC0">
      <w:p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AC6BC0">
        <w:rPr>
          <w:rFonts w:ascii="Arial" w:hAnsi="Arial" w:cs="Arial"/>
          <w:b/>
          <w:bCs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3B60A90B" w14:textId="4545A84F" w:rsidR="00377C4C" w:rsidRPr="00561DF3" w:rsidRDefault="00377C4C" w:rsidP="00464306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409F8DA2" w14:textId="77777777" w:rsidR="00AF2D19" w:rsidRDefault="00377C4C" w:rsidP="00AF2D19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</w:t>
      </w:r>
      <w:r w:rsidR="00706660" w:rsidRPr="00464306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464306">
        <w:rPr>
          <w:rFonts w:ascii="Arial" w:hAnsi="Arial" w:cs="Arial"/>
          <w:sz w:val="22"/>
          <w:szCs w:val="22"/>
          <w:lang w:eastAsia="pl-PL"/>
        </w:rPr>
        <w:t>1.</w:t>
      </w:r>
    </w:p>
    <w:p w14:paraId="2A5EE71F" w14:textId="7AE1B9BD" w:rsidR="00377C4C" w:rsidRPr="00AF2D19" w:rsidRDefault="00481140" w:rsidP="00AF2D19">
      <w:pPr>
        <w:numPr>
          <w:ilvl w:val="0"/>
          <w:numId w:val="19"/>
        </w:numPr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  <w:lang w:eastAsia="pl-PL"/>
        </w:rPr>
      </w:pPr>
      <w:r w:rsidRPr="00AF2D19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AF2D19">
        <w:rPr>
          <w:rFonts w:ascii="Arial" w:hAnsi="Arial" w:cs="Arial"/>
          <w:sz w:val="22"/>
          <w:szCs w:val="22"/>
          <w:lang w:eastAsia="pl-PL"/>
        </w:rPr>
        <w:t>z </w:t>
      </w:r>
      <w:r w:rsidRPr="00AF2D19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</w:t>
      </w:r>
      <w:r w:rsidRPr="00AF2D19">
        <w:rPr>
          <w:rFonts w:ascii="Arial" w:hAnsi="Arial" w:cs="Arial"/>
          <w:sz w:val="22"/>
          <w:szCs w:val="22"/>
          <w:lang w:eastAsia="pl-PL"/>
        </w:rPr>
        <w:lastRenderedPageBreak/>
        <w:t xml:space="preserve">podpisanego podpisami kwalifikowanymi, w rozumieniu ustawy z dnia 5 września 2016 r. </w:t>
      </w:r>
      <w:r w:rsidR="00183745" w:rsidRPr="00AF2D19">
        <w:rPr>
          <w:rFonts w:ascii="Arial" w:hAnsi="Arial" w:cs="Arial"/>
          <w:sz w:val="22"/>
          <w:szCs w:val="22"/>
          <w:lang w:eastAsia="pl-PL"/>
        </w:rPr>
        <w:t>o </w:t>
      </w:r>
      <w:r w:rsidRPr="00AF2D19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2F2BABF1" w:rsidR="00140B12" w:rsidRPr="00561DF3" w:rsidRDefault="00140B12" w:rsidP="00464306">
      <w:pPr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>
        <w:rPr>
          <w:rFonts w:ascii="Arial" w:hAnsi="Arial" w:cs="Arial"/>
          <w:sz w:val="22"/>
          <w:szCs w:val="22"/>
        </w:rPr>
        <w:t>u</w:t>
      </w:r>
      <w:r w:rsidRPr="00561DF3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561DF3">
        <w:rPr>
          <w:rFonts w:ascii="Arial" w:hAnsi="Arial" w:cs="Arial"/>
          <w:sz w:val="22"/>
          <w:szCs w:val="22"/>
        </w:rPr>
        <w:t xml:space="preserve"> zabezpieczenie </w:t>
      </w:r>
      <w:r w:rsidR="004F7EE5">
        <w:rPr>
          <w:rFonts w:ascii="Arial" w:hAnsi="Arial" w:cs="Arial"/>
          <w:sz w:val="22"/>
          <w:szCs w:val="22"/>
        </w:rPr>
        <w:t xml:space="preserve">należytego </w:t>
      </w:r>
      <w:r w:rsidRPr="00561DF3">
        <w:rPr>
          <w:rFonts w:ascii="Arial" w:hAnsi="Arial" w:cs="Arial"/>
          <w:sz w:val="22"/>
          <w:szCs w:val="22"/>
        </w:rPr>
        <w:t xml:space="preserve">wykonania </w:t>
      </w:r>
      <w:r w:rsidR="004F7EE5">
        <w:rPr>
          <w:rFonts w:ascii="Arial" w:hAnsi="Arial" w:cs="Arial"/>
          <w:sz w:val="22"/>
          <w:szCs w:val="22"/>
        </w:rPr>
        <w:t xml:space="preserve">umowy </w:t>
      </w:r>
      <w:r w:rsidRPr="00561DF3">
        <w:rPr>
          <w:rFonts w:ascii="Arial" w:hAnsi="Arial" w:cs="Arial"/>
          <w:sz w:val="22"/>
          <w:szCs w:val="22"/>
        </w:rPr>
        <w:t>w</w:t>
      </w:r>
      <w:r w:rsidR="008F68BF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okresie </w:t>
      </w:r>
      <w:r w:rsidR="004F7EE5">
        <w:rPr>
          <w:rFonts w:ascii="Arial" w:hAnsi="Arial" w:cs="Arial"/>
          <w:sz w:val="22"/>
          <w:szCs w:val="22"/>
        </w:rPr>
        <w:t>gwarancji i rękojmi</w:t>
      </w:r>
      <w:r w:rsidRPr="00561DF3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342F5D54" w14:textId="297EBC00" w:rsidR="00140B12" w:rsidRPr="00561DF3" w:rsidRDefault="00140B12" w:rsidP="00464306">
      <w:pPr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464306">
        <w:rPr>
          <w:rFonts w:ascii="Arial" w:hAnsi="Arial" w:cs="Arial"/>
          <w:sz w:val="22"/>
          <w:szCs w:val="22"/>
        </w:rPr>
        <w:t>30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181C3BE8" w14:textId="72136496" w:rsidR="00140B12" w:rsidRPr="00561DF3" w:rsidRDefault="00140B12" w:rsidP="00464306">
      <w:pPr>
        <w:numPr>
          <w:ilvl w:val="0"/>
          <w:numId w:val="1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0E32E556" w14:textId="77777777" w:rsidR="00641C01" w:rsidRPr="00561DF3" w:rsidRDefault="00641C01" w:rsidP="00464306">
      <w:pPr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5194D49B" w14:textId="77777777" w:rsidR="00900672" w:rsidRPr="00561DF3" w:rsidRDefault="00B564BE" w:rsidP="006F4F56">
      <w:pPr>
        <w:pStyle w:val="Nagwek1"/>
      </w:pPr>
      <w:bookmarkStart w:id="33" w:name="_Toc172021734"/>
      <w:bookmarkStart w:id="34" w:name="Rozdział_15"/>
      <w:bookmarkEnd w:id="32"/>
      <w:r w:rsidRPr="00561DF3">
        <w:t xml:space="preserve">Rozdział </w:t>
      </w:r>
      <w:r w:rsidR="00900672" w:rsidRPr="00561DF3">
        <w:t>X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3"/>
    </w:p>
    <w:p w14:paraId="6CAF5989" w14:textId="66901F6C" w:rsidR="00900672" w:rsidRPr="00561DF3" w:rsidRDefault="00102BA4" w:rsidP="00AF2D19">
      <w:pPr>
        <w:numPr>
          <w:ilvl w:val="0"/>
          <w:numId w:val="8"/>
        </w:numPr>
        <w:tabs>
          <w:tab w:val="clear" w:pos="360"/>
          <w:tab w:val="left" w:pos="284"/>
        </w:tabs>
        <w:spacing w:before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464306">
      <w:pPr>
        <w:numPr>
          <w:ilvl w:val="0"/>
          <w:numId w:val="8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31483EC9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C8509F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464306">
      <w:pPr>
        <w:numPr>
          <w:ilvl w:val="0"/>
          <w:numId w:val="8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2B086232" w:rsidR="002026E6" w:rsidRPr="00561DF3" w:rsidRDefault="00102BA4" w:rsidP="00464306">
      <w:pPr>
        <w:numPr>
          <w:ilvl w:val="0"/>
          <w:numId w:val="8"/>
        </w:numPr>
        <w:tabs>
          <w:tab w:val="clear" w:pos="360"/>
          <w:tab w:val="left" w:pos="993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 xml:space="preserve">ostępowaniu zakupowym. </w:t>
      </w:r>
    </w:p>
    <w:p w14:paraId="1AAD9A22" w14:textId="77034909" w:rsidR="00822FFE" w:rsidRPr="00561DF3" w:rsidRDefault="00822FFE" w:rsidP="00CA6E48">
      <w:pPr>
        <w:tabs>
          <w:tab w:val="left" w:pos="284"/>
          <w:tab w:val="left" w:pos="426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0FECBFE" w14:textId="77777777" w:rsidR="00900672" w:rsidRPr="00561DF3" w:rsidRDefault="00B564BE" w:rsidP="006F4F56">
      <w:pPr>
        <w:pStyle w:val="Nagwek1"/>
      </w:pPr>
      <w:bookmarkStart w:id="35" w:name="_Toc172021735"/>
      <w:bookmarkStart w:id="36" w:name="Rozdział_16"/>
      <w:bookmarkEnd w:id="34"/>
      <w:r w:rsidRPr="00561DF3">
        <w:t xml:space="preserve">Rozdział </w:t>
      </w:r>
      <w:r w:rsidR="00900672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5"/>
    </w:p>
    <w:p w14:paraId="7E8580FE" w14:textId="77777777" w:rsidR="000F3383" w:rsidRDefault="00BF2E60" w:rsidP="00464306">
      <w:pPr>
        <w:numPr>
          <w:ilvl w:val="0"/>
          <w:numId w:val="76"/>
        </w:numPr>
        <w:tabs>
          <w:tab w:val="left" w:pos="993"/>
        </w:tabs>
        <w:spacing w:line="360" w:lineRule="auto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bookmarkEnd w:id="36"/>
    <w:p w14:paraId="0487C711" w14:textId="38E70A3E" w:rsidR="00940E18" w:rsidRPr="00561DF3" w:rsidRDefault="00940E18" w:rsidP="00CA6E48">
      <w:pPr>
        <w:pStyle w:val="Stopka"/>
        <w:spacing w:line="360" w:lineRule="auto"/>
        <w:ind w:left="0"/>
        <w:jc w:val="left"/>
        <w:outlineLvl w:val="0"/>
        <w:rPr>
          <w:rFonts w:ascii="Arial" w:hAnsi="Arial" w:cs="Arial"/>
          <w:sz w:val="22"/>
          <w:szCs w:val="22"/>
        </w:rPr>
      </w:pPr>
    </w:p>
    <w:p w14:paraId="67EC9597" w14:textId="2167F099" w:rsidR="00900672" w:rsidRPr="00561DF3" w:rsidRDefault="00B564BE" w:rsidP="006F4F56">
      <w:pPr>
        <w:pStyle w:val="Nagwek1"/>
      </w:pPr>
      <w:bookmarkStart w:id="37" w:name="_Toc172021736"/>
      <w:r w:rsidRPr="00561DF3">
        <w:t xml:space="preserve">Rozdział </w:t>
      </w:r>
      <w:r w:rsidR="00C12A38" w:rsidRPr="00561DF3">
        <w:t>X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7"/>
    </w:p>
    <w:p w14:paraId="2AAC1909" w14:textId="4B3E5541" w:rsidR="004D13A7" w:rsidRPr="00561DF3" w:rsidRDefault="00BF2E60" w:rsidP="00464306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464306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464306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464306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464306">
      <w:pPr>
        <w:numPr>
          <w:ilvl w:val="0"/>
          <w:numId w:val="11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464306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6486C60E" w14:textId="45D8498E" w:rsidR="00B7432C" w:rsidRDefault="00856DF3" w:rsidP="00464306">
      <w:pPr>
        <w:numPr>
          <w:ilvl w:val="0"/>
          <w:numId w:val="11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 w:rsidR="00FC6B11">
        <w:rPr>
          <w:rFonts w:ascii="Arial" w:hAnsi="Arial" w:cs="Arial"/>
          <w:sz w:val="22"/>
          <w:szCs w:val="22"/>
        </w:rPr>
        <w:t>;</w:t>
      </w:r>
    </w:p>
    <w:p w14:paraId="793B30D7" w14:textId="082EE423" w:rsidR="00C33BAD" w:rsidRDefault="00886AE3" w:rsidP="00464306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>Postępowanie może zostać zamknięte na każdym etapie</w:t>
      </w:r>
      <w:r w:rsidR="008A7FDA" w:rsidRPr="0065370E">
        <w:rPr>
          <w:rFonts w:ascii="Arial" w:hAnsi="Arial" w:cs="Arial"/>
          <w:sz w:val="22"/>
          <w:szCs w:val="22"/>
          <w:lang w:eastAsia="pl-PL"/>
        </w:rPr>
        <w:t>,</w:t>
      </w:r>
      <w:r w:rsidRPr="0065370E">
        <w:rPr>
          <w:rFonts w:ascii="Arial" w:hAnsi="Arial" w:cs="Arial"/>
          <w:sz w:val="22"/>
          <w:szCs w:val="22"/>
          <w:lang w:eastAsia="pl-PL"/>
        </w:rPr>
        <w:t xml:space="preserve"> jak również po wyborze oferty najkorzystniejszej a przed podpisaniem </w:t>
      </w:r>
      <w:r w:rsidR="007F7E7D" w:rsidRPr="0065370E">
        <w:rPr>
          <w:rFonts w:ascii="Arial" w:hAnsi="Arial" w:cs="Arial"/>
          <w:sz w:val="22"/>
          <w:szCs w:val="22"/>
          <w:lang w:eastAsia="pl-PL"/>
        </w:rPr>
        <w:t>u</w:t>
      </w:r>
      <w:r w:rsidRPr="0065370E">
        <w:rPr>
          <w:rFonts w:ascii="Arial" w:hAnsi="Arial" w:cs="Arial"/>
          <w:sz w:val="22"/>
          <w:szCs w:val="22"/>
          <w:lang w:eastAsia="pl-PL"/>
        </w:rPr>
        <w:t>mowy zakupowej.</w:t>
      </w:r>
    </w:p>
    <w:p w14:paraId="3A7F6D12" w14:textId="4FB6C3ED" w:rsidR="00002111" w:rsidRPr="00F5267E" w:rsidRDefault="00002111" w:rsidP="00464306">
      <w:pPr>
        <w:numPr>
          <w:ilvl w:val="0"/>
          <w:numId w:val="10"/>
        </w:numPr>
        <w:tabs>
          <w:tab w:val="num" w:pos="284"/>
        </w:tabs>
        <w:suppressAutoHyphens w:val="0"/>
        <w:spacing w:line="360" w:lineRule="auto"/>
        <w:ind w:left="284" w:right="-6" w:hanging="284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</w:t>
      </w:r>
      <w:r w:rsidR="00FE7226">
        <w:rPr>
          <w:rFonts w:ascii="Arial" w:hAnsi="Arial" w:cs="Arial"/>
          <w:sz w:val="22"/>
          <w:szCs w:val="22"/>
          <w:lang w:eastAsia="pl-PL"/>
        </w:rPr>
        <w:t xml:space="preserve">. W przypadku unieważnienia </w:t>
      </w:r>
      <w:r w:rsidR="00027C3B">
        <w:rPr>
          <w:rFonts w:ascii="Arial" w:hAnsi="Arial" w:cs="Arial"/>
          <w:sz w:val="22"/>
          <w:szCs w:val="22"/>
          <w:lang w:eastAsia="pl-PL"/>
        </w:rPr>
        <w:t>Postępowania Zamawiający pod</w:t>
      </w:r>
      <w:r w:rsidR="00A532E5">
        <w:rPr>
          <w:rFonts w:ascii="Arial" w:hAnsi="Arial" w:cs="Arial"/>
          <w:sz w:val="22"/>
          <w:szCs w:val="22"/>
          <w:lang w:eastAsia="pl-PL"/>
        </w:rPr>
        <w:t>a</w:t>
      </w:r>
      <w:r w:rsidR="004D03B7">
        <w:rPr>
          <w:rFonts w:ascii="Arial" w:hAnsi="Arial" w:cs="Arial"/>
          <w:sz w:val="22"/>
          <w:szCs w:val="22"/>
          <w:lang w:eastAsia="pl-PL"/>
        </w:rPr>
        <w:t xml:space="preserve">je </w:t>
      </w:r>
      <w:r w:rsidR="005A714F">
        <w:rPr>
          <w:rFonts w:ascii="Arial" w:hAnsi="Arial" w:cs="Arial"/>
          <w:sz w:val="22"/>
          <w:szCs w:val="22"/>
          <w:lang w:eastAsia="pl-PL"/>
        </w:rPr>
        <w:t>uzasadnienia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5267E">
        <w:rPr>
          <w:rFonts w:ascii="Arial" w:hAnsi="Arial" w:cs="Arial"/>
          <w:sz w:val="22"/>
          <w:szCs w:val="22"/>
          <w:lang w:eastAsia="pl-PL"/>
        </w:rPr>
        <w:t>faktyczne</w:t>
      </w:r>
      <w:r w:rsidR="007845A5">
        <w:rPr>
          <w:rFonts w:ascii="Arial" w:hAnsi="Arial" w:cs="Arial"/>
          <w:sz w:val="22"/>
          <w:szCs w:val="22"/>
          <w:lang w:eastAsia="pl-PL"/>
        </w:rPr>
        <w:t xml:space="preserve"> i prawne </w:t>
      </w:r>
      <w:r w:rsidRPr="00F5267E">
        <w:rPr>
          <w:rFonts w:ascii="Arial" w:hAnsi="Arial" w:cs="Arial"/>
          <w:sz w:val="22"/>
          <w:szCs w:val="22"/>
          <w:lang w:eastAsia="pl-PL"/>
        </w:rPr>
        <w:t>unieważnienia.</w:t>
      </w:r>
    </w:p>
    <w:p w14:paraId="6ECD8DC8" w14:textId="022D3DF4" w:rsidR="00940E18" w:rsidRPr="00345C3D" w:rsidRDefault="00940E18" w:rsidP="00345C3D">
      <w:pPr>
        <w:suppressAutoHyphens w:val="0"/>
        <w:spacing w:line="360" w:lineRule="auto"/>
        <w:ind w:left="0" w:right="-6"/>
        <w:jc w:val="left"/>
        <w:rPr>
          <w:rFonts w:ascii="Arial" w:hAnsi="Arial" w:cs="Arial"/>
          <w:sz w:val="22"/>
          <w:szCs w:val="22"/>
          <w:lang w:eastAsia="pl-PL"/>
        </w:rPr>
      </w:pPr>
    </w:p>
    <w:p w14:paraId="5EC51E3A" w14:textId="77777777" w:rsidR="00BC36EA" w:rsidRPr="00561DF3" w:rsidRDefault="00B564BE" w:rsidP="006F4F56">
      <w:pPr>
        <w:pStyle w:val="Nagwek1"/>
      </w:pPr>
      <w:bookmarkStart w:id="38" w:name="_Toc172021737"/>
      <w:bookmarkStart w:id="39" w:name="Rozdział_18"/>
      <w:r w:rsidRPr="00561DF3">
        <w:lastRenderedPageBreak/>
        <w:t xml:space="preserve">Rozdział </w:t>
      </w:r>
      <w:r w:rsidR="00BE1862" w:rsidRPr="00561DF3">
        <w:t>X</w:t>
      </w:r>
      <w:r w:rsidR="00D543A7" w:rsidRPr="00561DF3">
        <w:t>VIII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8"/>
    </w:p>
    <w:p w14:paraId="778E9F1F" w14:textId="00F05736" w:rsidR="001A1D1C" w:rsidRPr="00561DF3" w:rsidRDefault="001A1D1C" w:rsidP="00464306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działając na mocy art. 13 </w:t>
      </w:r>
      <w:r w:rsidR="00AF2D19">
        <w:rPr>
          <w:rFonts w:ascii="Arial" w:hAnsi="Arial" w:cs="Arial"/>
          <w:sz w:val="22"/>
          <w:szCs w:val="22"/>
        </w:rPr>
        <w:t>r</w:t>
      </w:r>
      <w:r w:rsidRPr="00561DF3">
        <w:rPr>
          <w:rFonts w:ascii="Arial" w:hAnsi="Arial" w:cs="Arial"/>
          <w:sz w:val="22"/>
          <w:szCs w:val="22"/>
        </w:rPr>
        <w:t>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AF2D19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9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464306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464306">
      <w:pPr>
        <w:numPr>
          <w:ilvl w:val="0"/>
          <w:numId w:val="29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464306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7E23DE00" w14:textId="2C9CDDCD" w:rsidR="00AF2D19" w:rsidRDefault="001A1D1C" w:rsidP="00AF2D19">
      <w:pPr>
        <w:numPr>
          <w:ilvl w:val="0"/>
          <w:numId w:val="29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</w:t>
      </w:r>
    </w:p>
    <w:p w14:paraId="48DC0717" w14:textId="21B80B79" w:rsidR="001A1D1C" w:rsidRPr="00AF2D19" w:rsidRDefault="00AF2D19" w:rsidP="00AF2D19">
      <w:pPr>
        <w:tabs>
          <w:tab w:val="left" w:pos="1134"/>
        </w:tabs>
        <w:suppressAutoHyphens w:val="0"/>
        <w:spacing w:line="360" w:lineRule="auto"/>
        <w:ind w:left="709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– </w:t>
      </w:r>
      <w:r w:rsidR="001A1D1C" w:rsidRPr="00AF2D19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0D834AE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</w:t>
      </w:r>
      <w:r w:rsidR="00AF2D19">
        <w:rPr>
          <w:rFonts w:ascii="Arial" w:hAnsi="Arial" w:cs="Arial"/>
          <w:sz w:val="22"/>
          <w:szCs w:val="22"/>
        </w:rPr>
        <w:t>)</w:t>
      </w:r>
      <w:r w:rsidRPr="00561DF3">
        <w:rPr>
          <w:rFonts w:ascii="Arial" w:hAnsi="Arial" w:cs="Arial"/>
          <w:sz w:val="22"/>
          <w:szCs w:val="22"/>
        </w:rPr>
        <w:t xml:space="preserve"> i </w:t>
      </w:r>
      <w:r w:rsidR="00AF2D19">
        <w:rPr>
          <w:rFonts w:ascii="Arial" w:hAnsi="Arial" w:cs="Arial"/>
          <w:sz w:val="22"/>
          <w:szCs w:val="22"/>
        </w:rPr>
        <w:t xml:space="preserve">lit. </w:t>
      </w:r>
      <w:r w:rsidRPr="00561DF3">
        <w:rPr>
          <w:rFonts w:ascii="Arial" w:hAnsi="Arial" w:cs="Arial"/>
          <w:sz w:val="22"/>
          <w:szCs w:val="22"/>
        </w:rPr>
        <w:t>f</w:t>
      </w:r>
      <w:r w:rsidR="00AF2D19">
        <w:rPr>
          <w:rFonts w:ascii="Arial" w:hAnsi="Arial" w:cs="Arial"/>
          <w:sz w:val="22"/>
          <w:szCs w:val="22"/>
        </w:rPr>
        <w:t>)</w:t>
      </w:r>
      <w:r w:rsidRPr="00561DF3">
        <w:rPr>
          <w:rFonts w:ascii="Arial" w:hAnsi="Arial" w:cs="Arial"/>
          <w:sz w:val="22"/>
          <w:szCs w:val="22"/>
        </w:rPr>
        <w:t xml:space="preserve">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464306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464306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227F70EB" w14:textId="77777777" w:rsidR="00AF2D19" w:rsidRDefault="001A1D1C" w:rsidP="00AF2D19">
      <w:pPr>
        <w:numPr>
          <w:ilvl w:val="1"/>
          <w:numId w:val="30"/>
        </w:numPr>
        <w:tabs>
          <w:tab w:val="left" w:pos="6660"/>
        </w:tabs>
        <w:suppressAutoHyphens w:val="0"/>
        <w:spacing w:line="360" w:lineRule="auto"/>
        <w:ind w:left="993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</w:t>
      </w:r>
    </w:p>
    <w:p w14:paraId="4EB890BC" w14:textId="62CE77BA" w:rsidR="001A1D1C" w:rsidRPr="00AF2D19" w:rsidRDefault="00AF2D19" w:rsidP="00AF2D19">
      <w:pPr>
        <w:tabs>
          <w:tab w:val="left" w:pos="6660"/>
        </w:tabs>
        <w:suppressAutoHyphens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– </w:t>
      </w:r>
      <w:r w:rsidR="001A1D1C" w:rsidRPr="00AF2D19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464306">
      <w:pPr>
        <w:numPr>
          <w:ilvl w:val="0"/>
          <w:numId w:val="28"/>
        </w:numPr>
        <w:tabs>
          <w:tab w:val="left" w:pos="709"/>
        </w:tabs>
        <w:suppressAutoHyphens w:val="0"/>
        <w:spacing w:line="360" w:lineRule="auto"/>
        <w:ind w:left="709" w:hanging="42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464306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464306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464306">
      <w:pPr>
        <w:numPr>
          <w:ilvl w:val="0"/>
          <w:numId w:val="31"/>
        </w:numPr>
        <w:tabs>
          <w:tab w:val="left" w:pos="851"/>
        </w:tabs>
        <w:suppressAutoHyphens w:val="0"/>
        <w:spacing w:line="360" w:lineRule="auto"/>
        <w:ind w:left="709" w:hanging="283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64C5F78A" w14:textId="77777777" w:rsidR="008B0BF4" w:rsidRDefault="008F43D5" w:rsidP="00464306">
      <w:pPr>
        <w:pStyle w:val="Akapitzlist"/>
        <w:numPr>
          <w:ilvl w:val="3"/>
          <w:numId w:val="32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zobowiązuje się, powołując się na art. 14 RODO, wykonać w imieniu Zamawiającego obowiązek informacyjny wobec osób, o których mowa w ust. 2, </w:t>
      </w:r>
      <w:r w:rsidRPr="00561DF3">
        <w:rPr>
          <w:rFonts w:ascii="Arial" w:hAnsi="Arial" w:cs="Arial"/>
          <w:sz w:val="22"/>
          <w:szCs w:val="22"/>
        </w:rPr>
        <w:lastRenderedPageBreak/>
        <w:t>przekazując im treść klauzuli informacyjnej, o której mowa w ust. 1, wskazując jednocześnie tym osobom Wykonawcę jako źródło pochodzenia danych osobowych, którymi dysponował będzie Zamawiający.</w:t>
      </w:r>
    </w:p>
    <w:p w14:paraId="4F6850E9" w14:textId="77777777" w:rsidR="00AF2D19" w:rsidRPr="00561DF3" w:rsidRDefault="00AF2D19" w:rsidP="00AF2D19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7111DC7" w14:textId="77777777" w:rsidR="00900672" w:rsidRPr="00561DF3" w:rsidRDefault="003E10F6" w:rsidP="006F4F56">
      <w:pPr>
        <w:pStyle w:val="Nagwek1"/>
      </w:pPr>
      <w:bookmarkStart w:id="40" w:name="_Toc172021738"/>
      <w:bookmarkStart w:id="41" w:name="Załączniki"/>
      <w:bookmarkEnd w:id="39"/>
      <w:r w:rsidRPr="00561DF3">
        <w:t>ZAŁĄCZNIKI</w:t>
      </w:r>
      <w:bookmarkEnd w:id="40"/>
    </w:p>
    <w:p w14:paraId="36B01B22" w14:textId="77777777" w:rsidR="00914302" w:rsidRPr="00561DF3" w:rsidRDefault="00914302" w:rsidP="00CA6E48">
      <w:pPr>
        <w:pStyle w:val="Stopka"/>
        <w:tabs>
          <w:tab w:val="clear" w:pos="5556"/>
          <w:tab w:val="clear" w:pos="10092"/>
        </w:tabs>
        <w:spacing w:line="360" w:lineRule="auto"/>
        <w:ind w:left="-142"/>
        <w:jc w:val="left"/>
        <w:rPr>
          <w:rFonts w:ascii="Arial" w:hAnsi="Arial" w:cs="Arial"/>
          <w:b/>
          <w:bCs/>
          <w:sz w:val="22"/>
          <w:szCs w:val="22"/>
        </w:rPr>
      </w:pPr>
    </w:p>
    <w:p w14:paraId="1D0DB7E7" w14:textId="62734C20" w:rsidR="00900672" w:rsidRPr="00561DF3" w:rsidRDefault="006B3CE8" w:rsidP="00AF2D1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21D5A">
        <w:rPr>
          <w:rFonts w:ascii="Arial" w:hAnsi="Arial" w:cs="Arial"/>
          <w:b/>
          <w:sz w:val="22"/>
          <w:szCs w:val="22"/>
        </w:rPr>
        <w:t>1</w:t>
      </w:r>
      <w:r w:rsidR="00AF2D19">
        <w:rPr>
          <w:rFonts w:ascii="Arial" w:hAnsi="Arial" w:cs="Arial"/>
          <w:sz w:val="22"/>
          <w:szCs w:val="22"/>
        </w:rPr>
        <w:tab/>
      </w:r>
      <w:r w:rsidR="00585FEF" w:rsidRPr="00561DF3">
        <w:rPr>
          <w:rFonts w:ascii="Arial" w:hAnsi="Arial" w:cs="Arial"/>
          <w:sz w:val="22"/>
          <w:szCs w:val="22"/>
        </w:rPr>
        <w:t>–</w:t>
      </w:r>
      <w:r w:rsidR="00F613C7" w:rsidRPr="00561DF3">
        <w:rPr>
          <w:rFonts w:ascii="Arial" w:hAnsi="Arial" w:cs="Arial"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>Opis Przedmiotu Zamówienia</w:t>
      </w:r>
    </w:p>
    <w:p w14:paraId="3254D683" w14:textId="58D66198" w:rsidR="00F613C7" w:rsidRPr="00421D5A" w:rsidRDefault="006B3CE8" w:rsidP="00AF2D19">
      <w:pPr>
        <w:tabs>
          <w:tab w:val="left" w:pos="1701"/>
        </w:tabs>
        <w:spacing w:line="360" w:lineRule="auto"/>
        <w:ind w:left="1843" w:right="-567" w:hanging="1843"/>
        <w:jc w:val="left"/>
        <w:rPr>
          <w:rFonts w:ascii="Arial" w:hAnsi="Arial" w:cs="Arial"/>
          <w:sz w:val="22"/>
          <w:szCs w:val="22"/>
        </w:rPr>
      </w:pPr>
      <w:r w:rsidRPr="00421D5A">
        <w:rPr>
          <w:rFonts w:ascii="Arial" w:hAnsi="Arial" w:cs="Arial"/>
          <w:b/>
          <w:sz w:val="22"/>
          <w:szCs w:val="22"/>
        </w:rPr>
        <w:t xml:space="preserve">Załącznik nr </w:t>
      </w:r>
      <w:r w:rsidR="00421D5A" w:rsidRPr="00421D5A">
        <w:rPr>
          <w:rFonts w:ascii="Arial" w:hAnsi="Arial" w:cs="Arial"/>
          <w:b/>
          <w:sz w:val="22"/>
          <w:szCs w:val="22"/>
        </w:rPr>
        <w:t>2</w:t>
      </w:r>
      <w:r w:rsidR="00AF2D19">
        <w:rPr>
          <w:rFonts w:ascii="Arial" w:hAnsi="Arial" w:cs="Arial"/>
          <w:sz w:val="22"/>
          <w:szCs w:val="22"/>
        </w:rPr>
        <w:tab/>
      </w:r>
      <w:r w:rsidR="002F6513" w:rsidRPr="00421D5A">
        <w:rPr>
          <w:rFonts w:ascii="Arial" w:hAnsi="Arial" w:cs="Arial"/>
          <w:sz w:val="22"/>
          <w:szCs w:val="22"/>
        </w:rPr>
        <w:t xml:space="preserve">– </w:t>
      </w:r>
      <w:r w:rsidR="00AF2D19">
        <w:rPr>
          <w:rFonts w:ascii="Arial" w:hAnsi="Arial" w:cs="Arial"/>
          <w:sz w:val="22"/>
          <w:szCs w:val="22"/>
        </w:rPr>
        <w:t>w</w:t>
      </w:r>
      <w:r w:rsidR="00585FEF" w:rsidRPr="00421D5A">
        <w:rPr>
          <w:rFonts w:ascii="Arial" w:hAnsi="Arial" w:cs="Arial"/>
          <w:sz w:val="22"/>
          <w:szCs w:val="22"/>
        </w:rPr>
        <w:t xml:space="preserve">zór </w:t>
      </w:r>
      <w:r w:rsidR="008A1B54" w:rsidRPr="00421D5A">
        <w:rPr>
          <w:rFonts w:ascii="Arial" w:hAnsi="Arial" w:cs="Arial"/>
          <w:sz w:val="22"/>
          <w:szCs w:val="22"/>
        </w:rPr>
        <w:t>Oświadczeni</w:t>
      </w:r>
      <w:r w:rsidR="00585FEF" w:rsidRPr="00421D5A">
        <w:rPr>
          <w:rFonts w:ascii="Arial" w:hAnsi="Arial" w:cs="Arial"/>
          <w:sz w:val="22"/>
          <w:szCs w:val="22"/>
        </w:rPr>
        <w:t>a</w:t>
      </w:r>
      <w:r w:rsidR="008A1B54" w:rsidRPr="00421D5A">
        <w:rPr>
          <w:rFonts w:ascii="Arial" w:hAnsi="Arial" w:cs="Arial"/>
          <w:sz w:val="22"/>
          <w:szCs w:val="22"/>
        </w:rPr>
        <w:t xml:space="preserve"> o spełnianiu warunków udziału w </w:t>
      </w:r>
      <w:r w:rsidR="008A7FDA" w:rsidRPr="00421D5A">
        <w:rPr>
          <w:rFonts w:ascii="Arial" w:hAnsi="Arial" w:cs="Arial"/>
          <w:sz w:val="22"/>
          <w:szCs w:val="22"/>
        </w:rPr>
        <w:t>P</w:t>
      </w:r>
      <w:r w:rsidR="008A1B54" w:rsidRPr="00421D5A">
        <w:rPr>
          <w:rFonts w:ascii="Arial" w:hAnsi="Arial" w:cs="Arial"/>
          <w:sz w:val="22"/>
          <w:szCs w:val="22"/>
        </w:rPr>
        <w:t>ostępowaniu</w:t>
      </w:r>
      <w:r w:rsidRPr="00421D5A">
        <w:rPr>
          <w:rFonts w:ascii="Arial" w:hAnsi="Arial" w:cs="Arial"/>
          <w:sz w:val="22"/>
          <w:szCs w:val="22"/>
        </w:rPr>
        <w:t xml:space="preserve"> </w:t>
      </w:r>
      <w:r w:rsidR="008A1B54" w:rsidRPr="00421D5A">
        <w:rPr>
          <w:rFonts w:ascii="Arial" w:hAnsi="Arial" w:cs="Arial"/>
          <w:sz w:val="22"/>
          <w:szCs w:val="22"/>
        </w:rPr>
        <w:t>zakupowym</w:t>
      </w:r>
      <w:r w:rsidR="003E10F6" w:rsidRPr="00421D5A">
        <w:rPr>
          <w:rFonts w:ascii="Arial" w:hAnsi="Arial" w:cs="Arial"/>
          <w:sz w:val="22"/>
          <w:szCs w:val="22"/>
        </w:rPr>
        <w:t xml:space="preserve"> </w:t>
      </w:r>
    </w:p>
    <w:p w14:paraId="22412213" w14:textId="4A237C37" w:rsidR="00421D5A" w:rsidRPr="00561DF3" w:rsidRDefault="00421D5A" w:rsidP="00AF2D19">
      <w:pPr>
        <w:tabs>
          <w:tab w:val="left" w:pos="1701"/>
        </w:tabs>
        <w:spacing w:line="360" w:lineRule="auto"/>
        <w:ind w:left="1843" w:right="-567" w:hanging="1843"/>
        <w:jc w:val="left"/>
        <w:rPr>
          <w:rFonts w:ascii="Arial" w:hAnsi="Arial" w:cs="Arial"/>
          <w:sz w:val="22"/>
          <w:szCs w:val="22"/>
        </w:rPr>
      </w:pPr>
      <w:r w:rsidRPr="00421D5A">
        <w:rPr>
          <w:rFonts w:ascii="Arial" w:hAnsi="Arial" w:cs="Arial"/>
          <w:b/>
          <w:sz w:val="22"/>
          <w:szCs w:val="22"/>
        </w:rPr>
        <w:t>Załącznik nr 3</w:t>
      </w:r>
      <w:r w:rsidR="00AF2D19">
        <w:rPr>
          <w:rFonts w:ascii="Arial" w:hAnsi="Arial" w:cs="Arial"/>
          <w:sz w:val="22"/>
          <w:szCs w:val="22"/>
        </w:rPr>
        <w:tab/>
      </w:r>
      <w:r w:rsidRPr="00421D5A">
        <w:rPr>
          <w:rFonts w:ascii="Arial" w:hAnsi="Arial" w:cs="Arial"/>
          <w:sz w:val="22"/>
          <w:szCs w:val="22"/>
        </w:rPr>
        <w:t xml:space="preserve">– </w:t>
      </w:r>
      <w:r w:rsidR="00AF2D19">
        <w:rPr>
          <w:rFonts w:ascii="Arial" w:hAnsi="Arial" w:cs="Arial"/>
          <w:sz w:val="22"/>
          <w:szCs w:val="22"/>
        </w:rPr>
        <w:t>w</w:t>
      </w:r>
      <w:r w:rsidRPr="00421D5A">
        <w:rPr>
          <w:rFonts w:ascii="Arial" w:hAnsi="Arial" w:cs="Arial"/>
          <w:sz w:val="22"/>
          <w:szCs w:val="22"/>
        </w:rPr>
        <w:t>zór Oświadczenia o braku podstaw do odrzucenia oferty</w:t>
      </w:r>
    </w:p>
    <w:p w14:paraId="14CC706B" w14:textId="0C2FE4D4" w:rsidR="008A1B54" w:rsidRPr="00561DF3" w:rsidRDefault="006B3CE8" w:rsidP="00AF2D1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21D5A">
        <w:rPr>
          <w:rFonts w:ascii="Arial" w:hAnsi="Arial" w:cs="Arial"/>
          <w:b/>
          <w:sz w:val="22"/>
          <w:szCs w:val="22"/>
        </w:rPr>
        <w:t>4</w:t>
      </w:r>
      <w:r w:rsidR="00AF2D19">
        <w:rPr>
          <w:rFonts w:ascii="Arial" w:hAnsi="Arial" w:cs="Arial"/>
          <w:b/>
          <w:sz w:val="22"/>
          <w:szCs w:val="22"/>
        </w:rPr>
        <w:tab/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AF2D19">
        <w:rPr>
          <w:rFonts w:ascii="Arial" w:hAnsi="Arial" w:cs="Arial"/>
          <w:sz w:val="22"/>
          <w:szCs w:val="22"/>
        </w:rPr>
        <w:t>w</w:t>
      </w:r>
      <w:r w:rsidR="00585FEF" w:rsidRPr="00561DF3">
        <w:rPr>
          <w:rFonts w:ascii="Arial" w:hAnsi="Arial" w:cs="Arial"/>
          <w:sz w:val="22"/>
          <w:szCs w:val="22"/>
        </w:rPr>
        <w:t xml:space="preserve">zór </w:t>
      </w:r>
      <w:r w:rsidR="008A1B54" w:rsidRPr="00561DF3">
        <w:rPr>
          <w:rFonts w:ascii="Arial" w:hAnsi="Arial" w:cs="Arial"/>
          <w:sz w:val="22"/>
          <w:szCs w:val="22"/>
        </w:rPr>
        <w:t>Oświadcz</w:t>
      </w:r>
      <w:r w:rsidR="00437869">
        <w:rPr>
          <w:rFonts w:ascii="Arial" w:hAnsi="Arial" w:cs="Arial"/>
          <w:sz w:val="22"/>
          <w:szCs w:val="22"/>
        </w:rPr>
        <w:t>e</w:t>
      </w:r>
      <w:r w:rsidR="008A1B54" w:rsidRPr="00561DF3">
        <w:rPr>
          <w:rFonts w:ascii="Arial" w:hAnsi="Arial" w:cs="Arial"/>
          <w:sz w:val="22"/>
          <w:szCs w:val="22"/>
        </w:rPr>
        <w:t>ni</w:t>
      </w:r>
      <w:r w:rsidR="00585FEF" w:rsidRPr="00561DF3">
        <w:rPr>
          <w:rFonts w:ascii="Arial" w:hAnsi="Arial" w:cs="Arial"/>
          <w:sz w:val="22"/>
          <w:szCs w:val="22"/>
        </w:rPr>
        <w:t>a</w:t>
      </w:r>
      <w:r w:rsidR="008A1B54" w:rsidRPr="00561DF3">
        <w:rPr>
          <w:rFonts w:ascii="Arial" w:hAnsi="Arial" w:cs="Arial"/>
          <w:sz w:val="22"/>
          <w:szCs w:val="22"/>
        </w:rPr>
        <w:t xml:space="preserve"> o akceptacji SWZ i zapis</w:t>
      </w:r>
      <w:r w:rsidR="00731819" w:rsidRPr="00561DF3">
        <w:rPr>
          <w:rFonts w:ascii="Arial" w:hAnsi="Arial" w:cs="Arial"/>
          <w:sz w:val="22"/>
          <w:szCs w:val="22"/>
        </w:rPr>
        <w:t>ó</w:t>
      </w:r>
      <w:r w:rsidR="008A1B54" w:rsidRPr="00561DF3">
        <w:rPr>
          <w:rFonts w:ascii="Arial" w:hAnsi="Arial" w:cs="Arial"/>
          <w:sz w:val="22"/>
          <w:szCs w:val="22"/>
        </w:rPr>
        <w:t>w umowy</w:t>
      </w:r>
    </w:p>
    <w:p w14:paraId="02016CF3" w14:textId="41778DBE" w:rsidR="008A1B54" w:rsidRPr="00561DF3" w:rsidRDefault="006B3CE8" w:rsidP="00AF2D1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21D5A">
        <w:rPr>
          <w:rFonts w:ascii="Arial" w:hAnsi="Arial" w:cs="Arial"/>
          <w:b/>
          <w:sz w:val="22"/>
          <w:szCs w:val="22"/>
        </w:rPr>
        <w:t>5</w:t>
      </w:r>
      <w:r w:rsidR="00AF2D19">
        <w:rPr>
          <w:rFonts w:ascii="Arial" w:hAnsi="Arial" w:cs="Arial"/>
          <w:b/>
          <w:sz w:val="22"/>
          <w:szCs w:val="22"/>
        </w:rPr>
        <w:tab/>
      </w:r>
      <w:r w:rsidR="00731819" w:rsidRPr="00561DF3">
        <w:rPr>
          <w:rFonts w:ascii="Arial" w:hAnsi="Arial" w:cs="Arial"/>
          <w:sz w:val="22"/>
          <w:szCs w:val="22"/>
        </w:rPr>
        <w:t xml:space="preserve">– </w:t>
      </w:r>
      <w:r w:rsidR="00AF2D19">
        <w:rPr>
          <w:rFonts w:ascii="Arial" w:hAnsi="Arial" w:cs="Arial"/>
          <w:sz w:val="22"/>
          <w:szCs w:val="22"/>
        </w:rPr>
        <w:t>w</w:t>
      </w:r>
      <w:r w:rsidR="00731819" w:rsidRPr="00561DF3">
        <w:rPr>
          <w:rFonts w:ascii="Arial" w:hAnsi="Arial" w:cs="Arial"/>
          <w:sz w:val="22"/>
          <w:szCs w:val="22"/>
        </w:rPr>
        <w:t>zór</w:t>
      </w:r>
      <w:r w:rsidR="00AF2D19">
        <w:rPr>
          <w:rFonts w:ascii="Arial" w:hAnsi="Arial" w:cs="Arial"/>
          <w:sz w:val="22"/>
          <w:szCs w:val="22"/>
        </w:rPr>
        <w:t xml:space="preserve"> U</w:t>
      </w:r>
      <w:r w:rsidR="00731819" w:rsidRPr="00561DF3">
        <w:rPr>
          <w:rFonts w:ascii="Arial" w:hAnsi="Arial" w:cs="Arial"/>
          <w:sz w:val="22"/>
          <w:szCs w:val="22"/>
        </w:rPr>
        <w:t>mowy</w:t>
      </w:r>
    </w:p>
    <w:p w14:paraId="0BBD62F9" w14:textId="4148F343" w:rsidR="008A1B54" w:rsidRPr="00561DF3" w:rsidRDefault="006B3CE8" w:rsidP="00AF2D19">
      <w:pPr>
        <w:tabs>
          <w:tab w:val="left" w:pos="1701"/>
        </w:tabs>
        <w:spacing w:line="360" w:lineRule="auto"/>
        <w:ind w:left="1843" w:right="-6" w:hanging="184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21D5A">
        <w:rPr>
          <w:rFonts w:ascii="Arial" w:hAnsi="Arial" w:cs="Arial"/>
          <w:b/>
          <w:sz w:val="22"/>
          <w:szCs w:val="22"/>
        </w:rPr>
        <w:t>6</w:t>
      </w:r>
      <w:r w:rsidR="00AF2D19">
        <w:rPr>
          <w:rFonts w:ascii="Arial" w:hAnsi="Arial" w:cs="Arial"/>
          <w:b/>
          <w:sz w:val="22"/>
          <w:szCs w:val="22"/>
        </w:rPr>
        <w:tab/>
      </w:r>
      <w:r w:rsidR="0093551F" w:rsidRPr="00561DF3">
        <w:rPr>
          <w:rFonts w:ascii="Arial" w:hAnsi="Arial" w:cs="Arial"/>
          <w:sz w:val="22"/>
          <w:szCs w:val="22"/>
        </w:rPr>
        <w:t xml:space="preserve">– </w:t>
      </w:r>
      <w:r w:rsidR="00AF2D19">
        <w:rPr>
          <w:rFonts w:ascii="Arial" w:hAnsi="Arial" w:cs="Arial"/>
          <w:sz w:val="22"/>
          <w:szCs w:val="22"/>
        </w:rPr>
        <w:t>w</w:t>
      </w:r>
      <w:r w:rsidR="0093551F" w:rsidRPr="00561DF3">
        <w:rPr>
          <w:rFonts w:ascii="Arial" w:hAnsi="Arial" w:cs="Arial"/>
          <w:sz w:val="22"/>
          <w:szCs w:val="22"/>
        </w:rPr>
        <w:t>zó</w:t>
      </w:r>
      <w:r w:rsidR="00D55A39" w:rsidRPr="00561DF3">
        <w:rPr>
          <w:rFonts w:ascii="Arial" w:hAnsi="Arial" w:cs="Arial"/>
          <w:sz w:val="22"/>
          <w:szCs w:val="22"/>
        </w:rPr>
        <w:t xml:space="preserve">r </w:t>
      </w:r>
      <w:r w:rsidR="00AF2D19">
        <w:rPr>
          <w:rFonts w:ascii="Arial" w:hAnsi="Arial" w:cs="Arial"/>
          <w:sz w:val="22"/>
          <w:szCs w:val="22"/>
        </w:rPr>
        <w:t>G</w:t>
      </w:r>
      <w:r w:rsidR="003F2A93" w:rsidRPr="00561DF3">
        <w:rPr>
          <w:rFonts w:ascii="Arial" w:hAnsi="Arial" w:cs="Arial"/>
          <w:sz w:val="22"/>
          <w:szCs w:val="22"/>
        </w:rPr>
        <w:t>w</w:t>
      </w:r>
      <w:r w:rsidR="00D55A39" w:rsidRPr="00561DF3">
        <w:rPr>
          <w:rFonts w:ascii="Arial" w:hAnsi="Arial" w:cs="Arial"/>
          <w:sz w:val="22"/>
          <w:szCs w:val="22"/>
        </w:rPr>
        <w:t>arancji zabezpieczenia</w:t>
      </w:r>
      <w:r w:rsidR="008A1B54" w:rsidRPr="00561DF3">
        <w:rPr>
          <w:rFonts w:ascii="Arial" w:hAnsi="Arial" w:cs="Arial"/>
          <w:sz w:val="22"/>
          <w:szCs w:val="22"/>
        </w:rPr>
        <w:t xml:space="preserve"> należytego wyko</w:t>
      </w:r>
      <w:r w:rsidR="00CA497B" w:rsidRPr="00561DF3">
        <w:rPr>
          <w:rFonts w:ascii="Arial" w:hAnsi="Arial" w:cs="Arial"/>
          <w:sz w:val="22"/>
          <w:szCs w:val="22"/>
        </w:rPr>
        <w:t>n</w:t>
      </w:r>
      <w:r w:rsidR="008A1B54" w:rsidRPr="00561DF3">
        <w:rPr>
          <w:rFonts w:ascii="Arial" w:hAnsi="Arial" w:cs="Arial"/>
          <w:sz w:val="22"/>
          <w:szCs w:val="22"/>
        </w:rPr>
        <w:t>ania umowy</w:t>
      </w:r>
    </w:p>
    <w:bookmarkEnd w:id="41"/>
    <w:p w14:paraId="7D4C74D2" w14:textId="6AD6B832" w:rsidR="00792316" w:rsidRDefault="00792316" w:rsidP="00AF2D1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21D5A">
        <w:rPr>
          <w:rFonts w:ascii="Arial" w:hAnsi="Arial" w:cs="Arial"/>
          <w:b/>
          <w:sz w:val="22"/>
          <w:szCs w:val="22"/>
        </w:rPr>
        <w:t>7</w:t>
      </w:r>
      <w:r w:rsidR="00AF2D19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– </w:t>
      </w:r>
      <w:r w:rsidR="00AF2D19">
        <w:rPr>
          <w:rFonts w:ascii="Arial" w:hAnsi="Arial" w:cs="Arial"/>
          <w:sz w:val="22"/>
          <w:szCs w:val="22"/>
        </w:rPr>
        <w:t>w</w:t>
      </w:r>
      <w:r w:rsidRPr="009D0524">
        <w:rPr>
          <w:rFonts w:ascii="Arial" w:hAnsi="Arial" w:cs="Arial"/>
          <w:sz w:val="22"/>
          <w:szCs w:val="22"/>
        </w:rPr>
        <w:t>zór</w:t>
      </w:r>
      <w:r>
        <w:rPr>
          <w:rFonts w:ascii="Arial" w:hAnsi="Arial" w:cs="Arial"/>
          <w:sz w:val="22"/>
          <w:szCs w:val="22"/>
        </w:rPr>
        <w:t xml:space="preserve"> Oświadczenia o </w:t>
      </w:r>
      <w:r w:rsidR="00CF7CBC">
        <w:rPr>
          <w:rFonts w:ascii="Arial" w:hAnsi="Arial" w:cs="Arial"/>
          <w:sz w:val="22"/>
          <w:szCs w:val="22"/>
        </w:rPr>
        <w:t>nie</w:t>
      </w:r>
      <w:r w:rsidRPr="007568AC">
        <w:rPr>
          <w:rFonts w:ascii="Arial" w:hAnsi="Arial" w:cs="Arial"/>
          <w:sz w:val="22"/>
          <w:szCs w:val="22"/>
        </w:rPr>
        <w:t>podlegani</w:t>
      </w:r>
      <w:r w:rsidR="00CF7CBC"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 w:rsidR="007131E0">
        <w:rPr>
          <w:rFonts w:ascii="Arial" w:hAnsi="Arial" w:cs="Arial"/>
          <w:sz w:val="22"/>
          <w:szCs w:val="22"/>
        </w:rPr>
        <w:t xml:space="preserve">iu z </w:t>
      </w:r>
      <w:r w:rsidR="00153DF5">
        <w:rPr>
          <w:rFonts w:ascii="Arial" w:hAnsi="Arial" w:cs="Arial"/>
          <w:sz w:val="22"/>
          <w:szCs w:val="22"/>
        </w:rPr>
        <w:t>p</w:t>
      </w:r>
      <w:r w:rsidR="007131E0">
        <w:rPr>
          <w:rFonts w:ascii="Arial" w:hAnsi="Arial" w:cs="Arial"/>
          <w:sz w:val="22"/>
          <w:szCs w:val="22"/>
        </w:rPr>
        <w:t>ostępowania na 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w zakresie przeciwdziałania wspieraniu agresji na Ukrainę oraz służących ochronie bezpieczeństwa narodowego </w:t>
      </w:r>
      <w:r w:rsidR="000C2099" w:rsidRPr="000C2099">
        <w:rPr>
          <w:rFonts w:ascii="Arial" w:hAnsi="Arial" w:cs="Arial"/>
          <w:sz w:val="22"/>
          <w:szCs w:val="22"/>
        </w:rPr>
        <w:t xml:space="preserve">(t. j. </w:t>
      </w:r>
      <w:r w:rsidR="006D2FD1" w:rsidRPr="006D2FD1">
        <w:rPr>
          <w:rFonts w:ascii="Arial" w:hAnsi="Arial" w:cs="Arial"/>
          <w:sz w:val="22"/>
          <w:szCs w:val="22"/>
        </w:rPr>
        <w:t>Dz. U. z 2025 r., poz. 514</w:t>
      </w:r>
      <w:r w:rsidRPr="007568AC">
        <w:rPr>
          <w:rFonts w:ascii="Arial" w:hAnsi="Arial" w:cs="Arial"/>
          <w:sz w:val="22"/>
          <w:szCs w:val="22"/>
        </w:rPr>
        <w:t>)</w:t>
      </w:r>
    </w:p>
    <w:p w14:paraId="17F77615" w14:textId="2511C937" w:rsidR="00BE1AEA" w:rsidRDefault="00AD6882" w:rsidP="00AF2D1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421D5A">
        <w:rPr>
          <w:rFonts w:ascii="Arial" w:hAnsi="Arial" w:cs="Arial"/>
          <w:b/>
          <w:sz w:val="22"/>
          <w:szCs w:val="22"/>
        </w:rPr>
        <w:t>8</w:t>
      </w:r>
      <w:r w:rsidR="00AF2D19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– </w:t>
      </w:r>
      <w:r w:rsidR="00AF2D19">
        <w:rPr>
          <w:rFonts w:ascii="Arial" w:hAnsi="Arial" w:cs="Arial"/>
          <w:sz w:val="22"/>
          <w:szCs w:val="22"/>
        </w:rPr>
        <w:t>w</w:t>
      </w:r>
      <w:r w:rsidRPr="009D0524">
        <w:rPr>
          <w:rFonts w:ascii="Arial" w:hAnsi="Arial" w:cs="Arial"/>
          <w:sz w:val="22"/>
          <w:szCs w:val="22"/>
        </w:rPr>
        <w:t>zór</w:t>
      </w:r>
      <w:r>
        <w:rPr>
          <w:rFonts w:ascii="Arial" w:hAnsi="Arial" w:cs="Arial"/>
          <w:sz w:val="22"/>
          <w:szCs w:val="22"/>
        </w:rPr>
        <w:t xml:space="preserve"> </w:t>
      </w:r>
      <w:r w:rsidR="00AF2D19">
        <w:rPr>
          <w:rFonts w:ascii="Arial" w:hAnsi="Arial" w:cs="Arial"/>
          <w:sz w:val="22"/>
          <w:szCs w:val="22"/>
        </w:rPr>
        <w:t>Z</w:t>
      </w:r>
      <w:r w:rsidR="005B1F05" w:rsidRPr="005B1F05">
        <w:rPr>
          <w:rFonts w:ascii="Arial" w:hAnsi="Arial" w:cs="Arial"/>
          <w:sz w:val="22"/>
          <w:szCs w:val="22"/>
        </w:rPr>
        <w:t>obowiązani</w:t>
      </w:r>
      <w:r w:rsidR="005B1F05">
        <w:rPr>
          <w:rFonts w:ascii="Arial" w:hAnsi="Arial" w:cs="Arial"/>
          <w:sz w:val="22"/>
          <w:szCs w:val="22"/>
        </w:rPr>
        <w:t>a</w:t>
      </w:r>
      <w:r w:rsidR="005B1F05" w:rsidRPr="005B1F05">
        <w:rPr>
          <w:rFonts w:ascii="Arial" w:hAnsi="Arial" w:cs="Arial"/>
          <w:sz w:val="22"/>
          <w:szCs w:val="22"/>
        </w:rPr>
        <w:t xml:space="preserve"> podmiotu udostępniającego zasoby</w:t>
      </w:r>
    </w:p>
    <w:p w14:paraId="1F695A78" w14:textId="455A72C9" w:rsidR="00421D5A" w:rsidRPr="008A7FDA" w:rsidRDefault="00421D5A" w:rsidP="00AF2D1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9</w:t>
      </w:r>
      <w:r w:rsidR="00AF2D19">
        <w:rPr>
          <w:rFonts w:ascii="Arial" w:hAnsi="Arial" w:cs="Arial"/>
          <w:sz w:val="22"/>
          <w:szCs w:val="22"/>
        </w:rPr>
        <w:tab/>
      </w:r>
      <w:r w:rsidRPr="00561DF3">
        <w:rPr>
          <w:rFonts w:ascii="Arial" w:hAnsi="Arial" w:cs="Arial"/>
          <w:sz w:val="22"/>
          <w:szCs w:val="22"/>
        </w:rPr>
        <w:t xml:space="preserve">– </w:t>
      </w:r>
      <w:r w:rsidR="00AF2D19">
        <w:rPr>
          <w:rFonts w:ascii="Arial" w:hAnsi="Arial" w:cs="Arial"/>
          <w:sz w:val="22"/>
          <w:szCs w:val="22"/>
        </w:rPr>
        <w:t>w</w:t>
      </w:r>
      <w:r w:rsidRPr="009D0524">
        <w:rPr>
          <w:rFonts w:ascii="Arial" w:hAnsi="Arial" w:cs="Arial"/>
          <w:sz w:val="22"/>
          <w:szCs w:val="22"/>
        </w:rPr>
        <w:t>zór</w:t>
      </w:r>
      <w:r>
        <w:rPr>
          <w:rFonts w:ascii="Arial" w:hAnsi="Arial" w:cs="Arial"/>
          <w:sz w:val="22"/>
          <w:szCs w:val="22"/>
        </w:rPr>
        <w:t xml:space="preserve"> </w:t>
      </w:r>
      <w:r w:rsidR="00AF2D19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ykazu osób</w:t>
      </w:r>
    </w:p>
    <w:sectPr w:rsidR="00421D5A" w:rsidRPr="008A7FDA" w:rsidSect="008F7C5A">
      <w:headerReference w:type="default" r:id="rId20"/>
      <w:footerReference w:type="even" r:id="rId21"/>
      <w:footerReference w:type="default" r:id="rId22"/>
      <w:footnotePr>
        <w:pos w:val="beneathText"/>
      </w:footnotePr>
      <w:pgSz w:w="11905" w:h="16837"/>
      <w:pgMar w:top="709" w:right="1415" w:bottom="1560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73BB" w14:textId="77777777" w:rsidR="005D6BAD" w:rsidRDefault="005D6BAD">
      <w:r>
        <w:separator/>
      </w:r>
    </w:p>
  </w:endnote>
  <w:endnote w:type="continuationSeparator" w:id="0">
    <w:p w14:paraId="0CE34F6A" w14:textId="77777777" w:rsidR="005D6BAD" w:rsidRDefault="005D6BAD">
      <w:r>
        <w:continuationSeparator/>
      </w:r>
    </w:p>
  </w:endnote>
  <w:endnote w:type="continuationNotice" w:id="1">
    <w:p w14:paraId="142295DA" w14:textId="77777777" w:rsidR="005D6BAD" w:rsidRDefault="005D6B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EE2941" w:rsidRDefault="00EE294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EE2941" w:rsidRDefault="00EE2941">
    <w:pPr>
      <w:pStyle w:val="Stopka"/>
      <w:ind w:right="360"/>
    </w:pPr>
  </w:p>
  <w:p w14:paraId="404AF03D" w14:textId="77777777" w:rsidR="00EE2941" w:rsidRDefault="00EE29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714F2613" w:rsidR="00EE2941" w:rsidRDefault="00EE2941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2F6B0F">
      <w:rPr>
        <w:rFonts w:ascii="Arial" w:hAnsi="Arial" w:cs="Arial"/>
        <w:i/>
        <w:sz w:val="20"/>
        <w:szCs w:val="20"/>
      </w:rPr>
      <w:t>8</w:t>
    </w:r>
  </w:p>
  <w:p w14:paraId="2751FC66" w14:textId="43D79327" w:rsidR="00EE2941" w:rsidRPr="00A76832" w:rsidRDefault="00EE2941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2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35269E">
      <w:rPr>
        <w:rFonts w:ascii="Arial" w:hAnsi="Arial" w:cs="Arial"/>
        <w:b/>
        <w:noProof/>
        <w:sz w:val="20"/>
        <w:szCs w:val="20"/>
      </w:rPr>
      <w:t>36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EE2941" w:rsidRDefault="00EE2941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FBDD" w14:textId="77777777" w:rsidR="005D6BAD" w:rsidRDefault="005D6BAD">
      <w:r>
        <w:separator/>
      </w:r>
    </w:p>
  </w:footnote>
  <w:footnote w:type="continuationSeparator" w:id="0">
    <w:p w14:paraId="343D5644" w14:textId="77777777" w:rsidR="005D6BAD" w:rsidRDefault="005D6BAD">
      <w:r>
        <w:continuationSeparator/>
      </w:r>
    </w:p>
  </w:footnote>
  <w:footnote w:type="continuationNotice" w:id="1">
    <w:p w14:paraId="52472953" w14:textId="77777777" w:rsidR="005D6BAD" w:rsidRDefault="005D6BAD"/>
  </w:footnote>
  <w:footnote w:id="2">
    <w:p w14:paraId="544C5502" w14:textId="77777777" w:rsidR="00EE2941" w:rsidRPr="001F12FB" w:rsidRDefault="00EE2941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4FD7DE20" w:rsidR="00EE2941" w:rsidRPr="00A43B8F" w:rsidRDefault="00EE2941" w:rsidP="00A43B8F">
    <w:pPr>
      <w:ind w:left="0" w:right="-1276"/>
      <w:rPr>
        <w:rFonts w:ascii="Arial" w:eastAsia="Calibri" w:hAnsi="Arial" w:cs="Arial"/>
        <w:b/>
        <w:sz w:val="18"/>
        <w:szCs w:val="18"/>
        <w:lang w:eastAsia="en-US"/>
      </w:rPr>
    </w:pPr>
    <w:r w:rsidRPr="00A43B8F">
      <w:rPr>
        <w:rFonts w:ascii="Arial" w:hAnsi="Arial" w:cs="Arial"/>
        <w:sz w:val="18"/>
        <w:szCs w:val="18"/>
      </w:rPr>
      <w:t xml:space="preserve">Specyfikacja Warunków Zamówienia pn.: </w:t>
    </w:r>
    <w:r w:rsidR="00A43B8F" w:rsidRPr="00A43B8F">
      <w:rPr>
        <w:rFonts w:ascii="Arial" w:hAnsi="Arial" w:cs="Arial"/>
        <w:sz w:val="18"/>
        <w:szCs w:val="18"/>
      </w:rPr>
      <w:t>Utrzymanie urządzeń telewizji do obserwacji przejazdów kolejowych, stwierdzenia końca pociągu (SKP) oraz słupków przywoławczych w latach 2026-2028 na terenie IZ Szczecin</w:t>
    </w:r>
  </w:p>
  <w:p w14:paraId="363E4E09" w14:textId="77777777" w:rsidR="00EE2941" w:rsidRDefault="00EE2941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731986179" name="Obraz 731986179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EE2941" w:rsidRDefault="00EE29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4D181624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5AE2E7F8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b w:val="0"/>
        <w:bCs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826AAD66"/>
    <w:lvl w:ilvl="0" w:tplc="A4CC93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1F6750F"/>
    <w:multiLevelType w:val="hybridMultilevel"/>
    <w:tmpl w:val="A9D82F4E"/>
    <w:lvl w:ilvl="0" w:tplc="24A8CAC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5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98D1387"/>
    <w:multiLevelType w:val="hybridMultilevel"/>
    <w:tmpl w:val="BEC66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9BC1BF8"/>
    <w:multiLevelType w:val="hybridMultilevel"/>
    <w:tmpl w:val="7DE2D7E2"/>
    <w:lvl w:ilvl="0" w:tplc="8EC21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BB72A99"/>
    <w:multiLevelType w:val="hybridMultilevel"/>
    <w:tmpl w:val="CF6A93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C1363E7"/>
    <w:multiLevelType w:val="hybridMultilevel"/>
    <w:tmpl w:val="60F6232A"/>
    <w:lvl w:ilvl="0" w:tplc="A566A1D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3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5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8F17C65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C30E5D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DA446DD"/>
    <w:multiLevelType w:val="hybridMultilevel"/>
    <w:tmpl w:val="B1E8A7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1ED45EE0"/>
    <w:multiLevelType w:val="hybridMultilevel"/>
    <w:tmpl w:val="1A50F5A6"/>
    <w:lvl w:ilvl="0" w:tplc="14985CF2">
      <w:start w:val="1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F460434"/>
    <w:multiLevelType w:val="hybridMultilevel"/>
    <w:tmpl w:val="C92400B8"/>
    <w:lvl w:ilvl="0" w:tplc="D6EA6AD0">
      <w:start w:val="1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7C60F21"/>
    <w:multiLevelType w:val="hybridMultilevel"/>
    <w:tmpl w:val="538A6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2B5044A9"/>
    <w:multiLevelType w:val="hybridMultilevel"/>
    <w:tmpl w:val="815400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AA37FE"/>
    <w:multiLevelType w:val="hybridMultilevel"/>
    <w:tmpl w:val="ADC031D2"/>
    <w:lvl w:ilvl="0" w:tplc="7B0E2CAE">
      <w:start w:val="1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0A61C7"/>
    <w:multiLevelType w:val="hybridMultilevel"/>
    <w:tmpl w:val="CB68FBC2"/>
    <w:lvl w:ilvl="0" w:tplc="3B3AA2A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123A6B"/>
    <w:multiLevelType w:val="hybridMultilevel"/>
    <w:tmpl w:val="95C092D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3B235C88"/>
    <w:multiLevelType w:val="hybridMultilevel"/>
    <w:tmpl w:val="96E0BAB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7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C747B22"/>
    <w:multiLevelType w:val="hybridMultilevel"/>
    <w:tmpl w:val="12EEB7AC"/>
    <w:lvl w:ilvl="0" w:tplc="68CAA312">
      <w:start w:val="1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BB139A"/>
    <w:multiLevelType w:val="hybridMultilevel"/>
    <w:tmpl w:val="E1340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1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0A95B62"/>
    <w:multiLevelType w:val="hybridMultilevel"/>
    <w:tmpl w:val="09CAE2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6491700"/>
    <w:multiLevelType w:val="multilevel"/>
    <w:tmpl w:val="8B3ACA9E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49494170"/>
    <w:multiLevelType w:val="hybridMultilevel"/>
    <w:tmpl w:val="1BD6684E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9D788D20">
      <w:start w:val="1"/>
      <w:numFmt w:val="lowerRoman"/>
      <w:lvlText w:val="%2)"/>
      <w:lvlJc w:val="right"/>
      <w:pPr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4A21169C"/>
    <w:multiLevelType w:val="hybridMultilevel"/>
    <w:tmpl w:val="74BE1970"/>
    <w:lvl w:ilvl="0" w:tplc="1D4C44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83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DE224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4EEC7772"/>
    <w:multiLevelType w:val="multilevel"/>
    <w:tmpl w:val="6944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FE7266C"/>
    <w:multiLevelType w:val="hybridMultilevel"/>
    <w:tmpl w:val="761EB9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518C4006"/>
    <w:multiLevelType w:val="hybridMultilevel"/>
    <w:tmpl w:val="F2845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91" w15:restartNumberingAfterBreak="0">
    <w:nsid w:val="594B6092"/>
    <w:multiLevelType w:val="hybridMultilevel"/>
    <w:tmpl w:val="151E5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3" w15:restartNumberingAfterBreak="0">
    <w:nsid w:val="5BEA5E0B"/>
    <w:multiLevelType w:val="hybridMultilevel"/>
    <w:tmpl w:val="464C5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95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18616B0"/>
    <w:multiLevelType w:val="hybridMultilevel"/>
    <w:tmpl w:val="2C98165C"/>
    <w:lvl w:ilvl="0" w:tplc="1DFEE452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2E53707"/>
    <w:multiLevelType w:val="hybridMultilevel"/>
    <w:tmpl w:val="82CAF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0" w15:restartNumberingAfterBreak="0">
    <w:nsid w:val="63EF02E8"/>
    <w:multiLevelType w:val="hybridMultilevel"/>
    <w:tmpl w:val="43BCCE0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64461149"/>
    <w:multiLevelType w:val="hybridMultilevel"/>
    <w:tmpl w:val="E948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67CB1416"/>
    <w:multiLevelType w:val="hybridMultilevel"/>
    <w:tmpl w:val="717E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05" w15:restartNumberingAfterBreak="0">
    <w:nsid w:val="68821644"/>
    <w:multiLevelType w:val="hybridMultilevel"/>
    <w:tmpl w:val="C5EA1E28"/>
    <w:lvl w:ilvl="0" w:tplc="04150011">
      <w:start w:val="1"/>
      <w:numFmt w:val="decimal"/>
      <w:lvlText w:val="%1)"/>
      <w:lvlJc w:val="left"/>
      <w:pPr>
        <w:ind w:left="737" w:hanging="360"/>
      </w:pPr>
    </w:lvl>
    <w:lvl w:ilvl="1" w:tplc="04150019" w:tentative="1">
      <w:start w:val="1"/>
      <w:numFmt w:val="lowerLetter"/>
      <w:lvlText w:val="%2."/>
      <w:lvlJc w:val="left"/>
      <w:pPr>
        <w:ind w:left="1457" w:hanging="360"/>
      </w:pPr>
    </w:lvl>
    <w:lvl w:ilvl="2" w:tplc="0415001B" w:tentative="1">
      <w:start w:val="1"/>
      <w:numFmt w:val="lowerRoman"/>
      <w:lvlText w:val="%3."/>
      <w:lvlJc w:val="right"/>
      <w:pPr>
        <w:ind w:left="2177" w:hanging="180"/>
      </w:pPr>
    </w:lvl>
    <w:lvl w:ilvl="3" w:tplc="0415000F" w:tentative="1">
      <w:start w:val="1"/>
      <w:numFmt w:val="decimal"/>
      <w:lvlText w:val="%4."/>
      <w:lvlJc w:val="left"/>
      <w:pPr>
        <w:ind w:left="2897" w:hanging="360"/>
      </w:pPr>
    </w:lvl>
    <w:lvl w:ilvl="4" w:tplc="04150019" w:tentative="1">
      <w:start w:val="1"/>
      <w:numFmt w:val="lowerLetter"/>
      <w:lvlText w:val="%5."/>
      <w:lvlJc w:val="left"/>
      <w:pPr>
        <w:ind w:left="3617" w:hanging="360"/>
      </w:pPr>
    </w:lvl>
    <w:lvl w:ilvl="5" w:tplc="0415001B" w:tentative="1">
      <w:start w:val="1"/>
      <w:numFmt w:val="lowerRoman"/>
      <w:lvlText w:val="%6."/>
      <w:lvlJc w:val="right"/>
      <w:pPr>
        <w:ind w:left="4337" w:hanging="180"/>
      </w:pPr>
    </w:lvl>
    <w:lvl w:ilvl="6" w:tplc="0415000F" w:tentative="1">
      <w:start w:val="1"/>
      <w:numFmt w:val="decimal"/>
      <w:lvlText w:val="%7."/>
      <w:lvlJc w:val="left"/>
      <w:pPr>
        <w:ind w:left="5057" w:hanging="360"/>
      </w:pPr>
    </w:lvl>
    <w:lvl w:ilvl="7" w:tplc="04150019" w:tentative="1">
      <w:start w:val="1"/>
      <w:numFmt w:val="lowerLetter"/>
      <w:lvlText w:val="%8."/>
      <w:lvlJc w:val="left"/>
      <w:pPr>
        <w:ind w:left="5777" w:hanging="360"/>
      </w:pPr>
    </w:lvl>
    <w:lvl w:ilvl="8" w:tplc="0415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06" w15:restartNumberingAfterBreak="0">
    <w:nsid w:val="6AEF2A1D"/>
    <w:multiLevelType w:val="hybridMultilevel"/>
    <w:tmpl w:val="BC023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384FC1"/>
    <w:multiLevelType w:val="hybridMultilevel"/>
    <w:tmpl w:val="DC541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09270C4"/>
    <w:multiLevelType w:val="hybridMultilevel"/>
    <w:tmpl w:val="1A7430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11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3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DAE6295"/>
    <w:multiLevelType w:val="hybridMultilevel"/>
    <w:tmpl w:val="753AA180"/>
    <w:lvl w:ilvl="0" w:tplc="95A0A518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F9260D0"/>
    <w:multiLevelType w:val="hybridMultilevel"/>
    <w:tmpl w:val="C6CC0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34580706">
    <w:abstractNumId w:val="7"/>
  </w:num>
  <w:num w:numId="2" w16cid:durableId="891968049">
    <w:abstractNumId w:val="20"/>
  </w:num>
  <w:num w:numId="3" w16cid:durableId="81804437">
    <w:abstractNumId w:val="21"/>
  </w:num>
  <w:num w:numId="4" w16cid:durableId="86848595">
    <w:abstractNumId w:val="24"/>
  </w:num>
  <w:num w:numId="5" w16cid:durableId="1787113942">
    <w:abstractNumId w:val="27"/>
  </w:num>
  <w:num w:numId="6" w16cid:durableId="1412432383">
    <w:abstractNumId w:val="28"/>
  </w:num>
  <w:num w:numId="7" w16cid:durableId="826558872">
    <w:abstractNumId w:val="29"/>
  </w:num>
  <w:num w:numId="8" w16cid:durableId="87505117">
    <w:abstractNumId w:val="67"/>
  </w:num>
  <w:num w:numId="9" w16cid:durableId="734547471">
    <w:abstractNumId w:val="47"/>
  </w:num>
  <w:num w:numId="10" w16cid:durableId="1689865131">
    <w:abstractNumId w:val="97"/>
  </w:num>
  <w:num w:numId="11" w16cid:durableId="2074545323">
    <w:abstractNumId w:val="75"/>
  </w:num>
  <w:num w:numId="12" w16cid:durableId="1329863627">
    <w:abstractNumId w:val="99"/>
  </w:num>
  <w:num w:numId="13" w16cid:durableId="1547372753">
    <w:abstractNumId w:val="92"/>
  </w:num>
  <w:num w:numId="14" w16cid:durableId="1744796499">
    <w:abstractNumId w:val="64"/>
  </w:num>
  <w:num w:numId="15" w16cid:durableId="169563495">
    <w:abstractNumId w:val="72"/>
  </w:num>
  <w:num w:numId="16" w16cid:durableId="91517130">
    <w:abstractNumId w:val="94"/>
  </w:num>
  <w:num w:numId="17" w16cid:durableId="943079352">
    <w:abstractNumId w:val="56"/>
  </w:num>
  <w:num w:numId="18" w16cid:durableId="1112744654">
    <w:abstractNumId w:val="45"/>
  </w:num>
  <w:num w:numId="19" w16cid:durableId="2062484555">
    <w:abstractNumId w:val="63"/>
  </w:num>
  <w:num w:numId="20" w16cid:durableId="1567642286">
    <w:abstractNumId w:val="38"/>
  </w:num>
  <w:num w:numId="21" w16cid:durableId="1631934001">
    <w:abstractNumId w:val="32"/>
  </w:num>
  <w:num w:numId="22" w16cid:durableId="90203349">
    <w:abstractNumId w:val="114"/>
  </w:num>
  <w:num w:numId="23" w16cid:durableId="233861813">
    <w:abstractNumId w:val="86"/>
  </w:num>
  <w:num w:numId="24" w16cid:durableId="907571946">
    <w:abstractNumId w:val="73"/>
  </w:num>
  <w:num w:numId="25" w16cid:durableId="1711029580">
    <w:abstractNumId w:val="65"/>
  </w:num>
  <w:num w:numId="26" w16cid:durableId="1552569255">
    <w:abstractNumId w:val="55"/>
  </w:num>
  <w:num w:numId="27" w16cid:durableId="1919748819">
    <w:abstractNumId w:val="43"/>
  </w:num>
  <w:num w:numId="28" w16cid:durableId="12629568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5176031">
    <w:abstractNumId w:val="40"/>
  </w:num>
  <w:num w:numId="30" w16cid:durableId="1707633861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8363216">
    <w:abstractNumId w:val="35"/>
  </w:num>
  <w:num w:numId="32" w16cid:durableId="1458373037">
    <w:abstractNumId w:val="34"/>
  </w:num>
  <w:num w:numId="33" w16cid:durableId="1221284427">
    <w:abstractNumId w:val="103"/>
  </w:num>
  <w:num w:numId="34" w16cid:durableId="753162065">
    <w:abstractNumId w:val="46"/>
  </w:num>
  <w:num w:numId="35" w16cid:durableId="1113668998">
    <w:abstractNumId w:val="82"/>
  </w:num>
  <w:num w:numId="36" w16cid:durableId="322202393">
    <w:abstractNumId w:val="115"/>
  </w:num>
  <w:num w:numId="37" w16cid:durableId="389308654">
    <w:abstractNumId w:val="44"/>
  </w:num>
  <w:num w:numId="38" w16cid:durableId="1863014103">
    <w:abstractNumId w:val="60"/>
  </w:num>
  <w:num w:numId="39" w16cid:durableId="1598828300">
    <w:abstractNumId w:val="77"/>
  </w:num>
  <w:num w:numId="40" w16cid:durableId="730688454">
    <w:abstractNumId w:val="51"/>
  </w:num>
  <w:num w:numId="41" w16cid:durableId="5256211">
    <w:abstractNumId w:val="109"/>
  </w:num>
  <w:num w:numId="42" w16cid:durableId="1119835874">
    <w:abstractNumId w:val="101"/>
  </w:num>
  <w:num w:numId="43" w16cid:durableId="1374766433">
    <w:abstractNumId w:val="48"/>
  </w:num>
  <w:num w:numId="44" w16cid:durableId="3292989">
    <w:abstractNumId w:val="58"/>
  </w:num>
  <w:num w:numId="45" w16cid:durableId="393164348">
    <w:abstractNumId w:val="119"/>
  </w:num>
  <w:num w:numId="46" w16cid:durableId="770200798">
    <w:abstractNumId w:val="100"/>
  </w:num>
  <w:num w:numId="47" w16cid:durableId="1319043317">
    <w:abstractNumId w:val="53"/>
  </w:num>
  <w:num w:numId="48" w16cid:durableId="2017809406">
    <w:abstractNumId w:val="117"/>
  </w:num>
  <w:num w:numId="49" w16cid:durableId="216279626">
    <w:abstractNumId w:val="68"/>
  </w:num>
  <w:num w:numId="50" w16cid:durableId="853110787">
    <w:abstractNumId w:val="61"/>
  </w:num>
  <w:num w:numId="51" w16cid:durableId="591815875">
    <w:abstractNumId w:val="52"/>
  </w:num>
  <w:num w:numId="52" w16cid:durableId="588347386">
    <w:abstractNumId w:val="96"/>
  </w:num>
  <w:num w:numId="53" w16cid:durableId="931352355">
    <w:abstractNumId w:val="69"/>
  </w:num>
  <w:num w:numId="54" w16cid:durableId="118648539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6753585">
    <w:abstractNumId w:val="31"/>
  </w:num>
  <w:num w:numId="56" w16cid:durableId="1539583450">
    <w:abstractNumId w:val="80"/>
  </w:num>
  <w:num w:numId="57" w16cid:durableId="1897006679">
    <w:abstractNumId w:val="112"/>
  </w:num>
  <w:num w:numId="58" w16cid:durableId="310986663">
    <w:abstractNumId w:val="42"/>
  </w:num>
  <w:num w:numId="59" w16cid:durableId="1152212141">
    <w:abstractNumId w:val="87"/>
  </w:num>
  <w:num w:numId="60" w16cid:durableId="1920676951">
    <w:abstractNumId w:val="62"/>
  </w:num>
  <w:num w:numId="61" w16cid:durableId="1542860601">
    <w:abstractNumId w:val="41"/>
  </w:num>
  <w:num w:numId="62" w16cid:durableId="1635795684">
    <w:abstractNumId w:val="89"/>
  </w:num>
  <w:num w:numId="63" w16cid:durableId="1901204791">
    <w:abstractNumId w:val="106"/>
  </w:num>
  <w:num w:numId="64" w16cid:durableId="1528255855">
    <w:abstractNumId w:val="76"/>
  </w:num>
  <w:num w:numId="65" w16cid:durableId="1166625541">
    <w:abstractNumId w:val="91"/>
  </w:num>
  <w:num w:numId="66" w16cid:durableId="940458499">
    <w:abstractNumId w:val="85"/>
  </w:num>
  <w:num w:numId="67" w16cid:durableId="1293830094">
    <w:abstractNumId w:val="54"/>
  </w:num>
  <w:num w:numId="68" w16cid:durableId="143015462">
    <w:abstractNumId w:val="98"/>
  </w:num>
  <w:num w:numId="69" w16cid:durableId="576552764">
    <w:abstractNumId w:val="79"/>
  </w:num>
  <w:num w:numId="70" w16cid:durableId="22013599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683093100">
    <w:abstractNumId w:val="102"/>
  </w:num>
  <w:num w:numId="72" w16cid:durableId="452216707">
    <w:abstractNumId w:val="107"/>
  </w:num>
  <w:num w:numId="73" w16cid:durableId="576862186">
    <w:abstractNumId w:val="93"/>
  </w:num>
  <w:num w:numId="74" w16cid:durableId="319697288">
    <w:abstractNumId w:val="105"/>
  </w:num>
  <w:num w:numId="75" w16cid:durableId="1446385580">
    <w:abstractNumId w:val="30"/>
  </w:num>
  <w:num w:numId="76" w16cid:durableId="946156067">
    <w:abstractNumId w:val="50"/>
  </w:num>
  <w:num w:numId="77" w16cid:durableId="852765769">
    <w:abstractNumId w:val="66"/>
  </w:num>
  <w:num w:numId="78" w16cid:durableId="319427400">
    <w:abstractNumId w:val="39"/>
  </w:num>
  <w:num w:numId="79" w16cid:durableId="1915972684">
    <w:abstractNumId w:val="88"/>
  </w:num>
  <w:num w:numId="80" w16cid:durableId="2104034747">
    <w:abstractNumId w:val="33"/>
  </w:num>
  <w:num w:numId="81" w16cid:durableId="521820265">
    <w:abstractNumId w:val="7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2111"/>
    <w:rsid w:val="000029B7"/>
    <w:rsid w:val="00004E02"/>
    <w:rsid w:val="000065B9"/>
    <w:rsid w:val="00006D44"/>
    <w:rsid w:val="000106B0"/>
    <w:rsid w:val="000106B6"/>
    <w:rsid w:val="000110AD"/>
    <w:rsid w:val="000113F5"/>
    <w:rsid w:val="00013082"/>
    <w:rsid w:val="00013EE3"/>
    <w:rsid w:val="00013F04"/>
    <w:rsid w:val="000140E3"/>
    <w:rsid w:val="000143C1"/>
    <w:rsid w:val="00015561"/>
    <w:rsid w:val="00015AB8"/>
    <w:rsid w:val="00016D15"/>
    <w:rsid w:val="00016F97"/>
    <w:rsid w:val="00021AB4"/>
    <w:rsid w:val="00022036"/>
    <w:rsid w:val="000222CA"/>
    <w:rsid w:val="00022631"/>
    <w:rsid w:val="00023CAD"/>
    <w:rsid w:val="000248B3"/>
    <w:rsid w:val="00024F63"/>
    <w:rsid w:val="0002502B"/>
    <w:rsid w:val="0002645D"/>
    <w:rsid w:val="00027C3B"/>
    <w:rsid w:val="00030B2D"/>
    <w:rsid w:val="00032CE7"/>
    <w:rsid w:val="00032DEB"/>
    <w:rsid w:val="00034368"/>
    <w:rsid w:val="0003458F"/>
    <w:rsid w:val="00036001"/>
    <w:rsid w:val="00036446"/>
    <w:rsid w:val="000372A9"/>
    <w:rsid w:val="00037E5D"/>
    <w:rsid w:val="00041685"/>
    <w:rsid w:val="00041C98"/>
    <w:rsid w:val="000435AA"/>
    <w:rsid w:val="00043799"/>
    <w:rsid w:val="00045A34"/>
    <w:rsid w:val="000462DA"/>
    <w:rsid w:val="00046C05"/>
    <w:rsid w:val="0004744B"/>
    <w:rsid w:val="00047EC0"/>
    <w:rsid w:val="00050CDF"/>
    <w:rsid w:val="00052DF9"/>
    <w:rsid w:val="00053543"/>
    <w:rsid w:val="00054A32"/>
    <w:rsid w:val="00055DFC"/>
    <w:rsid w:val="00056C3E"/>
    <w:rsid w:val="000573FC"/>
    <w:rsid w:val="00060BE2"/>
    <w:rsid w:val="00060EA7"/>
    <w:rsid w:val="0006145F"/>
    <w:rsid w:val="000621FF"/>
    <w:rsid w:val="00064537"/>
    <w:rsid w:val="0006470A"/>
    <w:rsid w:val="00064894"/>
    <w:rsid w:val="00064B98"/>
    <w:rsid w:val="000650C0"/>
    <w:rsid w:val="0006516D"/>
    <w:rsid w:val="00065F37"/>
    <w:rsid w:val="000667BC"/>
    <w:rsid w:val="000718DF"/>
    <w:rsid w:val="00072A7B"/>
    <w:rsid w:val="00076809"/>
    <w:rsid w:val="00077FED"/>
    <w:rsid w:val="00080430"/>
    <w:rsid w:val="000810A1"/>
    <w:rsid w:val="00081406"/>
    <w:rsid w:val="00081609"/>
    <w:rsid w:val="00083180"/>
    <w:rsid w:val="0008367E"/>
    <w:rsid w:val="000870F9"/>
    <w:rsid w:val="00087ED0"/>
    <w:rsid w:val="00091003"/>
    <w:rsid w:val="000920E7"/>
    <w:rsid w:val="000933A6"/>
    <w:rsid w:val="00094B97"/>
    <w:rsid w:val="00096868"/>
    <w:rsid w:val="000974D3"/>
    <w:rsid w:val="000A0576"/>
    <w:rsid w:val="000A15AC"/>
    <w:rsid w:val="000A7510"/>
    <w:rsid w:val="000B0E83"/>
    <w:rsid w:val="000B4B54"/>
    <w:rsid w:val="000B69D7"/>
    <w:rsid w:val="000B6F88"/>
    <w:rsid w:val="000B794C"/>
    <w:rsid w:val="000B79AA"/>
    <w:rsid w:val="000B7D16"/>
    <w:rsid w:val="000B7F53"/>
    <w:rsid w:val="000C02E2"/>
    <w:rsid w:val="000C08BD"/>
    <w:rsid w:val="000C1999"/>
    <w:rsid w:val="000C2099"/>
    <w:rsid w:val="000C2966"/>
    <w:rsid w:val="000C3810"/>
    <w:rsid w:val="000C4530"/>
    <w:rsid w:val="000C460A"/>
    <w:rsid w:val="000C4DD3"/>
    <w:rsid w:val="000C75A5"/>
    <w:rsid w:val="000D0EB4"/>
    <w:rsid w:val="000D45A7"/>
    <w:rsid w:val="000D4895"/>
    <w:rsid w:val="000D6A0D"/>
    <w:rsid w:val="000D7D9D"/>
    <w:rsid w:val="000E06DD"/>
    <w:rsid w:val="000E3B8B"/>
    <w:rsid w:val="000F0057"/>
    <w:rsid w:val="000F04B6"/>
    <w:rsid w:val="000F1B6B"/>
    <w:rsid w:val="000F3383"/>
    <w:rsid w:val="000F36F3"/>
    <w:rsid w:val="000F3F7D"/>
    <w:rsid w:val="000F48F9"/>
    <w:rsid w:val="000F498F"/>
    <w:rsid w:val="000F5C8F"/>
    <w:rsid w:val="000F5F31"/>
    <w:rsid w:val="000F63AA"/>
    <w:rsid w:val="000F6F55"/>
    <w:rsid w:val="000F72A1"/>
    <w:rsid w:val="000F7377"/>
    <w:rsid w:val="00102B8A"/>
    <w:rsid w:val="00102BA4"/>
    <w:rsid w:val="00103484"/>
    <w:rsid w:val="00107879"/>
    <w:rsid w:val="0011082B"/>
    <w:rsid w:val="00110F2D"/>
    <w:rsid w:val="001111B1"/>
    <w:rsid w:val="0011165F"/>
    <w:rsid w:val="001118DC"/>
    <w:rsid w:val="001129CB"/>
    <w:rsid w:val="001143FB"/>
    <w:rsid w:val="00114A0E"/>
    <w:rsid w:val="00114F26"/>
    <w:rsid w:val="001155ED"/>
    <w:rsid w:val="00115AAC"/>
    <w:rsid w:val="0011636F"/>
    <w:rsid w:val="001169A1"/>
    <w:rsid w:val="0011725A"/>
    <w:rsid w:val="0011754A"/>
    <w:rsid w:val="001175C6"/>
    <w:rsid w:val="00117D64"/>
    <w:rsid w:val="00120D67"/>
    <w:rsid w:val="001230D5"/>
    <w:rsid w:val="00124169"/>
    <w:rsid w:val="001253BC"/>
    <w:rsid w:val="00125658"/>
    <w:rsid w:val="0012610E"/>
    <w:rsid w:val="0012638E"/>
    <w:rsid w:val="0012640E"/>
    <w:rsid w:val="001266AD"/>
    <w:rsid w:val="00126A42"/>
    <w:rsid w:val="0013182E"/>
    <w:rsid w:val="00132BA9"/>
    <w:rsid w:val="0014061D"/>
    <w:rsid w:val="001406EF"/>
    <w:rsid w:val="00140A66"/>
    <w:rsid w:val="00140B12"/>
    <w:rsid w:val="00140C4C"/>
    <w:rsid w:val="00144093"/>
    <w:rsid w:val="001455D9"/>
    <w:rsid w:val="00145E69"/>
    <w:rsid w:val="00151C8F"/>
    <w:rsid w:val="001520FD"/>
    <w:rsid w:val="00152620"/>
    <w:rsid w:val="00153DF5"/>
    <w:rsid w:val="00154603"/>
    <w:rsid w:val="0015478A"/>
    <w:rsid w:val="00154C83"/>
    <w:rsid w:val="0015643A"/>
    <w:rsid w:val="00162478"/>
    <w:rsid w:val="00162644"/>
    <w:rsid w:val="001637E0"/>
    <w:rsid w:val="001642A0"/>
    <w:rsid w:val="001648E2"/>
    <w:rsid w:val="001665EB"/>
    <w:rsid w:val="001665F5"/>
    <w:rsid w:val="00166A1D"/>
    <w:rsid w:val="0016783A"/>
    <w:rsid w:val="00170D8D"/>
    <w:rsid w:val="001710D4"/>
    <w:rsid w:val="00171574"/>
    <w:rsid w:val="001727FA"/>
    <w:rsid w:val="00172F05"/>
    <w:rsid w:val="00174F61"/>
    <w:rsid w:val="00175CEB"/>
    <w:rsid w:val="00175E9B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1B53"/>
    <w:rsid w:val="001923D0"/>
    <w:rsid w:val="00192C74"/>
    <w:rsid w:val="00193413"/>
    <w:rsid w:val="00193437"/>
    <w:rsid w:val="00194142"/>
    <w:rsid w:val="001948CD"/>
    <w:rsid w:val="00195B1D"/>
    <w:rsid w:val="00196FD4"/>
    <w:rsid w:val="0019700E"/>
    <w:rsid w:val="0019749B"/>
    <w:rsid w:val="00197998"/>
    <w:rsid w:val="00197D2A"/>
    <w:rsid w:val="001A0123"/>
    <w:rsid w:val="001A0397"/>
    <w:rsid w:val="001A0DB3"/>
    <w:rsid w:val="001A0E2A"/>
    <w:rsid w:val="001A1D1C"/>
    <w:rsid w:val="001A2782"/>
    <w:rsid w:val="001A3826"/>
    <w:rsid w:val="001A4543"/>
    <w:rsid w:val="001A4CEC"/>
    <w:rsid w:val="001A55AD"/>
    <w:rsid w:val="001B07C9"/>
    <w:rsid w:val="001B4714"/>
    <w:rsid w:val="001B4882"/>
    <w:rsid w:val="001B58E5"/>
    <w:rsid w:val="001B6184"/>
    <w:rsid w:val="001B67C9"/>
    <w:rsid w:val="001B7B42"/>
    <w:rsid w:val="001B7ECA"/>
    <w:rsid w:val="001C0097"/>
    <w:rsid w:val="001C1FD5"/>
    <w:rsid w:val="001C2BFC"/>
    <w:rsid w:val="001C35CE"/>
    <w:rsid w:val="001C37A0"/>
    <w:rsid w:val="001C390A"/>
    <w:rsid w:val="001C4F95"/>
    <w:rsid w:val="001C6C66"/>
    <w:rsid w:val="001C6EAD"/>
    <w:rsid w:val="001C76EB"/>
    <w:rsid w:val="001C7918"/>
    <w:rsid w:val="001D0D1A"/>
    <w:rsid w:val="001D1CD2"/>
    <w:rsid w:val="001D37E0"/>
    <w:rsid w:val="001D388A"/>
    <w:rsid w:val="001D4B0E"/>
    <w:rsid w:val="001D596D"/>
    <w:rsid w:val="001D5B9B"/>
    <w:rsid w:val="001D6E36"/>
    <w:rsid w:val="001E1F96"/>
    <w:rsid w:val="001E3422"/>
    <w:rsid w:val="001E352E"/>
    <w:rsid w:val="001E459B"/>
    <w:rsid w:val="001E56EC"/>
    <w:rsid w:val="001E5721"/>
    <w:rsid w:val="001E62DA"/>
    <w:rsid w:val="001E6376"/>
    <w:rsid w:val="001E77FF"/>
    <w:rsid w:val="001F0262"/>
    <w:rsid w:val="001F02B3"/>
    <w:rsid w:val="001F0918"/>
    <w:rsid w:val="001F20C4"/>
    <w:rsid w:val="001F2D8A"/>
    <w:rsid w:val="001F400E"/>
    <w:rsid w:val="001F432D"/>
    <w:rsid w:val="001F443F"/>
    <w:rsid w:val="001F5235"/>
    <w:rsid w:val="001F7DE7"/>
    <w:rsid w:val="00200B3B"/>
    <w:rsid w:val="00200BBD"/>
    <w:rsid w:val="0020224E"/>
    <w:rsid w:val="002026E6"/>
    <w:rsid w:val="002027DB"/>
    <w:rsid w:val="00202983"/>
    <w:rsid w:val="002049B9"/>
    <w:rsid w:val="00204ACF"/>
    <w:rsid w:val="002074D9"/>
    <w:rsid w:val="0021021A"/>
    <w:rsid w:val="00210710"/>
    <w:rsid w:val="00210C3F"/>
    <w:rsid w:val="00212686"/>
    <w:rsid w:val="00212A30"/>
    <w:rsid w:val="00214659"/>
    <w:rsid w:val="00214E7B"/>
    <w:rsid w:val="0021652E"/>
    <w:rsid w:val="002168BF"/>
    <w:rsid w:val="00216BA9"/>
    <w:rsid w:val="00217C4A"/>
    <w:rsid w:val="0022093C"/>
    <w:rsid w:val="00222E97"/>
    <w:rsid w:val="00224E9E"/>
    <w:rsid w:val="00225CC2"/>
    <w:rsid w:val="00225D02"/>
    <w:rsid w:val="002262D2"/>
    <w:rsid w:val="00226306"/>
    <w:rsid w:val="00226B55"/>
    <w:rsid w:val="00232B05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030"/>
    <w:rsid w:val="00244C95"/>
    <w:rsid w:val="00245180"/>
    <w:rsid w:val="00247593"/>
    <w:rsid w:val="002475A8"/>
    <w:rsid w:val="00247812"/>
    <w:rsid w:val="002478C0"/>
    <w:rsid w:val="00247EFF"/>
    <w:rsid w:val="00250666"/>
    <w:rsid w:val="00251C23"/>
    <w:rsid w:val="00252582"/>
    <w:rsid w:val="00252F51"/>
    <w:rsid w:val="00252FD1"/>
    <w:rsid w:val="00254085"/>
    <w:rsid w:val="002544FA"/>
    <w:rsid w:val="0025468D"/>
    <w:rsid w:val="00254920"/>
    <w:rsid w:val="00254AC5"/>
    <w:rsid w:val="00255C8F"/>
    <w:rsid w:val="002560EB"/>
    <w:rsid w:val="00256880"/>
    <w:rsid w:val="00257583"/>
    <w:rsid w:val="00260641"/>
    <w:rsid w:val="00265747"/>
    <w:rsid w:val="002663D2"/>
    <w:rsid w:val="00266A6B"/>
    <w:rsid w:val="0027086F"/>
    <w:rsid w:val="00271244"/>
    <w:rsid w:val="002713FD"/>
    <w:rsid w:val="00271D26"/>
    <w:rsid w:val="002726A6"/>
    <w:rsid w:val="0027326C"/>
    <w:rsid w:val="00275399"/>
    <w:rsid w:val="00276009"/>
    <w:rsid w:val="002772EF"/>
    <w:rsid w:val="0028111A"/>
    <w:rsid w:val="00282091"/>
    <w:rsid w:val="00283DEF"/>
    <w:rsid w:val="002845B5"/>
    <w:rsid w:val="00286E9E"/>
    <w:rsid w:val="00290951"/>
    <w:rsid w:val="002933A7"/>
    <w:rsid w:val="00294DAC"/>
    <w:rsid w:val="00295169"/>
    <w:rsid w:val="00295741"/>
    <w:rsid w:val="002964E7"/>
    <w:rsid w:val="002A03A8"/>
    <w:rsid w:val="002A095A"/>
    <w:rsid w:val="002A3C7E"/>
    <w:rsid w:val="002A46AD"/>
    <w:rsid w:val="002A607E"/>
    <w:rsid w:val="002A6511"/>
    <w:rsid w:val="002A72CD"/>
    <w:rsid w:val="002A7432"/>
    <w:rsid w:val="002A778E"/>
    <w:rsid w:val="002B0E99"/>
    <w:rsid w:val="002B1C5B"/>
    <w:rsid w:val="002B2EA8"/>
    <w:rsid w:val="002B3DD6"/>
    <w:rsid w:val="002B3EAE"/>
    <w:rsid w:val="002C105E"/>
    <w:rsid w:val="002C1549"/>
    <w:rsid w:val="002C1DCD"/>
    <w:rsid w:val="002C255B"/>
    <w:rsid w:val="002C3571"/>
    <w:rsid w:val="002C361A"/>
    <w:rsid w:val="002C3B99"/>
    <w:rsid w:val="002C5098"/>
    <w:rsid w:val="002C61C7"/>
    <w:rsid w:val="002C61EA"/>
    <w:rsid w:val="002C61F6"/>
    <w:rsid w:val="002C702E"/>
    <w:rsid w:val="002C7383"/>
    <w:rsid w:val="002C7FDD"/>
    <w:rsid w:val="002D2A73"/>
    <w:rsid w:val="002D34EF"/>
    <w:rsid w:val="002D5009"/>
    <w:rsid w:val="002D5890"/>
    <w:rsid w:val="002D748D"/>
    <w:rsid w:val="002D7F12"/>
    <w:rsid w:val="002E31D1"/>
    <w:rsid w:val="002E3908"/>
    <w:rsid w:val="002E4AD4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2F6B0F"/>
    <w:rsid w:val="003000CD"/>
    <w:rsid w:val="0030145C"/>
    <w:rsid w:val="00302092"/>
    <w:rsid w:val="0030373E"/>
    <w:rsid w:val="003044DE"/>
    <w:rsid w:val="00304D58"/>
    <w:rsid w:val="00306285"/>
    <w:rsid w:val="003065A2"/>
    <w:rsid w:val="003076A9"/>
    <w:rsid w:val="00307C61"/>
    <w:rsid w:val="003100B0"/>
    <w:rsid w:val="003116EB"/>
    <w:rsid w:val="003117AF"/>
    <w:rsid w:val="00312B66"/>
    <w:rsid w:val="003133DA"/>
    <w:rsid w:val="00313C35"/>
    <w:rsid w:val="00313D47"/>
    <w:rsid w:val="003156A1"/>
    <w:rsid w:val="003158DE"/>
    <w:rsid w:val="003204F4"/>
    <w:rsid w:val="003205DA"/>
    <w:rsid w:val="00323D6B"/>
    <w:rsid w:val="003260C6"/>
    <w:rsid w:val="003262CB"/>
    <w:rsid w:val="00327D39"/>
    <w:rsid w:val="00330740"/>
    <w:rsid w:val="00331B91"/>
    <w:rsid w:val="00331FFC"/>
    <w:rsid w:val="00335D28"/>
    <w:rsid w:val="003374D7"/>
    <w:rsid w:val="00343452"/>
    <w:rsid w:val="00343844"/>
    <w:rsid w:val="00343CCD"/>
    <w:rsid w:val="003449D8"/>
    <w:rsid w:val="00344CF1"/>
    <w:rsid w:val="00345C3D"/>
    <w:rsid w:val="0034709C"/>
    <w:rsid w:val="00347543"/>
    <w:rsid w:val="0035046C"/>
    <w:rsid w:val="00350761"/>
    <w:rsid w:val="00351B13"/>
    <w:rsid w:val="00352635"/>
    <w:rsid w:val="0035269E"/>
    <w:rsid w:val="00352860"/>
    <w:rsid w:val="00353311"/>
    <w:rsid w:val="003545D4"/>
    <w:rsid w:val="00354C77"/>
    <w:rsid w:val="00356386"/>
    <w:rsid w:val="00360B92"/>
    <w:rsid w:val="003639B8"/>
    <w:rsid w:val="00363C61"/>
    <w:rsid w:val="00365F52"/>
    <w:rsid w:val="00366989"/>
    <w:rsid w:val="00366BF3"/>
    <w:rsid w:val="0037085C"/>
    <w:rsid w:val="00371A26"/>
    <w:rsid w:val="0037207A"/>
    <w:rsid w:val="00373C63"/>
    <w:rsid w:val="00374C8A"/>
    <w:rsid w:val="00375440"/>
    <w:rsid w:val="003758EF"/>
    <w:rsid w:val="00375D10"/>
    <w:rsid w:val="0037685F"/>
    <w:rsid w:val="00376889"/>
    <w:rsid w:val="00377C4C"/>
    <w:rsid w:val="0038161A"/>
    <w:rsid w:val="00381736"/>
    <w:rsid w:val="00381C88"/>
    <w:rsid w:val="00382226"/>
    <w:rsid w:val="00383D07"/>
    <w:rsid w:val="00384CB8"/>
    <w:rsid w:val="00384EE5"/>
    <w:rsid w:val="00385B7C"/>
    <w:rsid w:val="00385CCA"/>
    <w:rsid w:val="003865C3"/>
    <w:rsid w:val="00391C87"/>
    <w:rsid w:val="00392193"/>
    <w:rsid w:val="003928B4"/>
    <w:rsid w:val="0039317B"/>
    <w:rsid w:val="0039385D"/>
    <w:rsid w:val="00397120"/>
    <w:rsid w:val="00397529"/>
    <w:rsid w:val="003979B2"/>
    <w:rsid w:val="003A0318"/>
    <w:rsid w:val="003A069A"/>
    <w:rsid w:val="003A20CB"/>
    <w:rsid w:val="003A2981"/>
    <w:rsid w:val="003A3F1D"/>
    <w:rsid w:val="003A4271"/>
    <w:rsid w:val="003A4F4F"/>
    <w:rsid w:val="003A7F85"/>
    <w:rsid w:val="003B02DB"/>
    <w:rsid w:val="003B03C9"/>
    <w:rsid w:val="003B177E"/>
    <w:rsid w:val="003B369B"/>
    <w:rsid w:val="003B456F"/>
    <w:rsid w:val="003B46CD"/>
    <w:rsid w:val="003B557D"/>
    <w:rsid w:val="003B5DB0"/>
    <w:rsid w:val="003B70C3"/>
    <w:rsid w:val="003C0016"/>
    <w:rsid w:val="003C1A60"/>
    <w:rsid w:val="003C1F74"/>
    <w:rsid w:val="003C213D"/>
    <w:rsid w:val="003C2DB5"/>
    <w:rsid w:val="003C458E"/>
    <w:rsid w:val="003C4E31"/>
    <w:rsid w:val="003C50B4"/>
    <w:rsid w:val="003C5288"/>
    <w:rsid w:val="003C53FA"/>
    <w:rsid w:val="003C7022"/>
    <w:rsid w:val="003C7767"/>
    <w:rsid w:val="003D1010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324"/>
    <w:rsid w:val="003E6761"/>
    <w:rsid w:val="003E79E9"/>
    <w:rsid w:val="003E7AED"/>
    <w:rsid w:val="003F09FF"/>
    <w:rsid w:val="003F1A01"/>
    <w:rsid w:val="003F1EAB"/>
    <w:rsid w:val="003F2A93"/>
    <w:rsid w:val="003F378C"/>
    <w:rsid w:val="003F524E"/>
    <w:rsid w:val="003F7022"/>
    <w:rsid w:val="003F745B"/>
    <w:rsid w:val="003F7633"/>
    <w:rsid w:val="00402D97"/>
    <w:rsid w:val="00403D82"/>
    <w:rsid w:val="004042AF"/>
    <w:rsid w:val="00404BFC"/>
    <w:rsid w:val="00404E9D"/>
    <w:rsid w:val="00405027"/>
    <w:rsid w:val="0040553D"/>
    <w:rsid w:val="004108F7"/>
    <w:rsid w:val="00412E20"/>
    <w:rsid w:val="0041350F"/>
    <w:rsid w:val="00413B3D"/>
    <w:rsid w:val="0041480D"/>
    <w:rsid w:val="00415E31"/>
    <w:rsid w:val="004171FB"/>
    <w:rsid w:val="00420FB1"/>
    <w:rsid w:val="00421D5A"/>
    <w:rsid w:val="0042500B"/>
    <w:rsid w:val="00425722"/>
    <w:rsid w:val="00427ADF"/>
    <w:rsid w:val="00427C89"/>
    <w:rsid w:val="004312E2"/>
    <w:rsid w:val="00435F72"/>
    <w:rsid w:val="004375E4"/>
    <w:rsid w:val="00437869"/>
    <w:rsid w:val="00441197"/>
    <w:rsid w:val="00441683"/>
    <w:rsid w:val="004438FB"/>
    <w:rsid w:val="00444483"/>
    <w:rsid w:val="00445B8A"/>
    <w:rsid w:val="00445C16"/>
    <w:rsid w:val="00446165"/>
    <w:rsid w:val="00450711"/>
    <w:rsid w:val="0045104E"/>
    <w:rsid w:val="00451FD9"/>
    <w:rsid w:val="004527CF"/>
    <w:rsid w:val="00454A6C"/>
    <w:rsid w:val="00455B68"/>
    <w:rsid w:val="00455BF3"/>
    <w:rsid w:val="00456464"/>
    <w:rsid w:val="0045761C"/>
    <w:rsid w:val="0045798C"/>
    <w:rsid w:val="00460F31"/>
    <w:rsid w:val="004621EE"/>
    <w:rsid w:val="00462508"/>
    <w:rsid w:val="00462D27"/>
    <w:rsid w:val="00463F6B"/>
    <w:rsid w:val="00464306"/>
    <w:rsid w:val="004646C0"/>
    <w:rsid w:val="00465944"/>
    <w:rsid w:val="00465ED8"/>
    <w:rsid w:val="00465F65"/>
    <w:rsid w:val="00466650"/>
    <w:rsid w:val="00466AF2"/>
    <w:rsid w:val="00467A18"/>
    <w:rsid w:val="00467D73"/>
    <w:rsid w:val="004705BB"/>
    <w:rsid w:val="00471142"/>
    <w:rsid w:val="00472189"/>
    <w:rsid w:val="0047365E"/>
    <w:rsid w:val="004745AB"/>
    <w:rsid w:val="0047470C"/>
    <w:rsid w:val="00475C81"/>
    <w:rsid w:val="00476097"/>
    <w:rsid w:val="004773E3"/>
    <w:rsid w:val="00477983"/>
    <w:rsid w:val="00477C8B"/>
    <w:rsid w:val="0048037D"/>
    <w:rsid w:val="00481140"/>
    <w:rsid w:val="0048204B"/>
    <w:rsid w:val="004820E8"/>
    <w:rsid w:val="004827C4"/>
    <w:rsid w:val="00482CD6"/>
    <w:rsid w:val="00482D66"/>
    <w:rsid w:val="0048320D"/>
    <w:rsid w:val="004847BD"/>
    <w:rsid w:val="00484FAA"/>
    <w:rsid w:val="004853BC"/>
    <w:rsid w:val="00485C8A"/>
    <w:rsid w:val="004864C9"/>
    <w:rsid w:val="004867F2"/>
    <w:rsid w:val="00487394"/>
    <w:rsid w:val="004874B6"/>
    <w:rsid w:val="00490293"/>
    <w:rsid w:val="00491327"/>
    <w:rsid w:val="004927FE"/>
    <w:rsid w:val="0049426D"/>
    <w:rsid w:val="0049454E"/>
    <w:rsid w:val="00495BAE"/>
    <w:rsid w:val="004964D9"/>
    <w:rsid w:val="004976B0"/>
    <w:rsid w:val="004A3A43"/>
    <w:rsid w:val="004A4663"/>
    <w:rsid w:val="004A51FF"/>
    <w:rsid w:val="004A5AAB"/>
    <w:rsid w:val="004A66E9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03B7"/>
    <w:rsid w:val="004D13A7"/>
    <w:rsid w:val="004D1599"/>
    <w:rsid w:val="004D19EA"/>
    <w:rsid w:val="004D456B"/>
    <w:rsid w:val="004D6C6D"/>
    <w:rsid w:val="004D6C7A"/>
    <w:rsid w:val="004E088D"/>
    <w:rsid w:val="004E09A5"/>
    <w:rsid w:val="004E0DE2"/>
    <w:rsid w:val="004E1338"/>
    <w:rsid w:val="004E2FC6"/>
    <w:rsid w:val="004E47FE"/>
    <w:rsid w:val="004E57E8"/>
    <w:rsid w:val="004E5A4E"/>
    <w:rsid w:val="004E62CF"/>
    <w:rsid w:val="004E65DD"/>
    <w:rsid w:val="004F1E0D"/>
    <w:rsid w:val="004F2780"/>
    <w:rsid w:val="004F5A4C"/>
    <w:rsid w:val="004F5FF7"/>
    <w:rsid w:val="004F6434"/>
    <w:rsid w:val="004F67EA"/>
    <w:rsid w:val="004F7EE5"/>
    <w:rsid w:val="00500A7A"/>
    <w:rsid w:val="00501341"/>
    <w:rsid w:val="0050183F"/>
    <w:rsid w:val="00501A59"/>
    <w:rsid w:val="00502C63"/>
    <w:rsid w:val="0050372E"/>
    <w:rsid w:val="00503D7E"/>
    <w:rsid w:val="00503F01"/>
    <w:rsid w:val="00504425"/>
    <w:rsid w:val="00506028"/>
    <w:rsid w:val="00506652"/>
    <w:rsid w:val="00506ED0"/>
    <w:rsid w:val="00507460"/>
    <w:rsid w:val="0051022E"/>
    <w:rsid w:val="00510E1F"/>
    <w:rsid w:val="00511090"/>
    <w:rsid w:val="0051210C"/>
    <w:rsid w:val="005142C6"/>
    <w:rsid w:val="005157EF"/>
    <w:rsid w:val="005165C1"/>
    <w:rsid w:val="00516C4E"/>
    <w:rsid w:val="00517EF8"/>
    <w:rsid w:val="005207A6"/>
    <w:rsid w:val="00521548"/>
    <w:rsid w:val="005239AE"/>
    <w:rsid w:val="005252BA"/>
    <w:rsid w:val="00525899"/>
    <w:rsid w:val="00526960"/>
    <w:rsid w:val="00527AEA"/>
    <w:rsid w:val="005307DC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CF"/>
    <w:rsid w:val="00542FE4"/>
    <w:rsid w:val="00543861"/>
    <w:rsid w:val="005444AD"/>
    <w:rsid w:val="0054509C"/>
    <w:rsid w:val="005459C2"/>
    <w:rsid w:val="00546DA5"/>
    <w:rsid w:val="005474E9"/>
    <w:rsid w:val="00547A5E"/>
    <w:rsid w:val="00551411"/>
    <w:rsid w:val="00551E11"/>
    <w:rsid w:val="00552E2C"/>
    <w:rsid w:val="00554044"/>
    <w:rsid w:val="0055448A"/>
    <w:rsid w:val="00555F06"/>
    <w:rsid w:val="00561256"/>
    <w:rsid w:val="00561DF3"/>
    <w:rsid w:val="00562D9B"/>
    <w:rsid w:val="0056566C"/>
    <w:rsid w:val="005667A9"/>
    <w:rsid w:val="00572738"/>
    <w:rsid w:val="005740E3"/>
    <w:rsid w:val="00574302"/>
    <w:rsid w:val="005748A9"/>
    <w:rsid w:val="00575AE2"/>
    <w:rsid w:val="005819CC"/>
    <w:rsid w:val="005829CB"/>
    <w:rsid w:val="005829F4"/>
    <w:rsid w:val="005837E1"/>
    <w:rsid w:val="005843F7"/>
    <w:rsid w:val="00585759"/>
    <w:rsid w:val="00585E79"/>
    <w:rsid w:val="00585FEF"/>
    <w:rsid w:val="005873E9"/>
    <w:rsid w:val="005902FB"/>
    <w:rsid w:val="00594C65"/>
    <w:rsid w:val="005950D2"/>
    <w:rsid w:val="00595AB1"/>
    <w:rsid w:val="00595F86"/>
    <w:rsid w:val="0059620F"/>
    <w:rsid w:val="00596BD9"/>
    <w:rsid w:val="005A14CD"/>
    <w:rsid w:val="005A3B08"/>
    <w:rsid w:val="005A3D64"/>
    <w:rsid w:val="005A4D00"/>
    <w:rsid w:val="005A544D"/>
    <w:rsid w:val="005A5BBE"/>
    <w:rsid w:val="005A64A8"/>
    <w:rsid w:val="005A714F"/>
    <w:rsid w:val="005A71FE"/>
    <w:rsid w:val="005A7341"/>
    <w:rsid w:val="005A7B0A"/>
    <w:rsid w:val="005B0003"/>
    <w:rsid w:val="005B16D9"/>
    <w:rsid w:val="005B1770"/>
    <w:rsid w:val="005B17B7"/>
    <w:rsid w:val="005B1F05"/>
    <w:rsid w:val="005B376E"/>
    <w:rsid w:val="005B39E5"/>
    <w:rsid w:val="005C075F"/>
    <w:rsid w:val="005C0767"/>
    <w:rsid w:val="005C1E68"/>
    <w:rsid w:val="005C27DE"/>
    <w:rsid w:val="005C347A"/>
    <w:rsid w:val="005C7939"/>
    <w:rsid w:val="005D06AA"/>
    <w:rsid w:val="005D19FA"/>
    <w:rsid w:val="005D1C80"/>
    <w:rsid w:val="005D3176"/>
    <w:rsid w:val="005D3B5D"/>
    <w:rsid w:val="005D4892"/>
    <w:rsid w:val="005D4AF9"/>
    <w:rsid w:val="005D4B35"/>
    <w:rsid w:val="005D56BD"/>
    <w:rsid w:val="005D57E1"/>
    <w:rsid w:val="005D5FD6"/>
    <w:rsid w:val="005D60F2"/>
    <w:rsid w:val="005D62A2"/>
    <w:rsid w:val="005D63D3"/>
    <w:rsid w:val="005D6BAD"/>
    <w:rsid w:val="005D7B80"/>
    <w:rsid w:val="005E00D5"/>
    <w:rsid w:val="005E0AEA"/>
    <w:rsid w:val="005E1074"/>
    <w:rsid w:val="005E19A9"/>
    <w:rsid w:val="005E43DE"/>
    <w:rsid w:val="005E4E7A"/>
    <w:rsid w:val="005E4F1C"/>
    <w:rsid w:val="005E51C1"/>
    <w:rsid w:val="005E560E"/>
    <w:rsid w:val="005E5C7E"/>
    <w:rsid w:val="005E5EA9"/>
    <w:rsid w:val="005E7ADF"/>
    <w:rsid w:val="005F21E4"/>
    <w:rsid w:val="005F267B"/>
    <w:rsid w:val="005F2AF4"/>
    <w:rsid w:val="005F2B37"/>
    <w:rsid w:val="005F31AA"/>
    <w:rsid w:val="005F38CF"/>
    <w:rsid w:val="005F53CA"/>
    <w:rsid w:val="005F565E"/>
    <w:rsid w:val="005F74CC"/>
    <w:rsid w:val="005F7C35"/>
    <w:rsid w:val="00600D36"/>
    <w:rsid w:val="006017C3"/>
    <w:rsid w:val="0060218B"/>
    <w:rsid w:val="00602F90"/>
    <w:rsid w:val="006034EC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50A7"/>
    <w:rsid w:val="00616C78"/>
    <w:rsid w:val="0061737C"/>
    <w:rsid w:val="00620A41"/>
    <w:rsid w:val="00620FDD"/>
    <w:rsid w:val="006231C4"/>
    <w:rsid w:val="00623B30"/>
    <w:rsid w:val="00623BF3"/>
    <w:rsid w:val="00625BB4"/>
    <w:rsid w:val="006263BF"/>
    <w:rsid w:val="00627181"/>
    <w:rsid w:val="006308BE"/>
    <w:rsid w:val="00632C38"/>
    <w:rsid w:val="00632E11"/>
    <w:rsid w:val="00633452"/>
    <w:rsid w:val="00633C21"/>
    <w:rsid w:val="0063464B"/>
    <w:rsid w:val="006346DC"/>
    <w:rsid w:val="00637A92"/>
    <w:rsid w:val="00637F4E"/>
    <w:rsid w:val="00637F96"/>
    <w:rsid w:val="006405BA"/>
    <w:rsid w:val="0064077C"/>
    <w:rsid w:val="00641C01"/>
    <w:rsid w:val="00641C9B"/>
    <w:rsid w:val="00643C02"/>
    <w:rsid w:val="00643C12"/>
    <w:rsid w:val="00644E1E"/>
    <w:rsid w:val="006464F8"/>
    <w:rsid w:val="006518A0"/>
    <w:rsid w:val="0065370E"/>
    <w:rsid w:val="00653945"/>
    <w:rsid w:val="006571A4"/>
    <w:rsid w:val="006606C7"/>
    <w:rsid w:val="00660C12"/>
    <w:rsid w:val="006621C1"/>
    <w:rsid w:val="006628DF"/>
    <w:rsid w:val="00662F62"/>
    <w:rsid w:val="0066494E"/>
    <w:rsid w:val="00664BEE"/>
    <w:rsid w:val="00664C92"/>
    <w:rsid w:val="0066520F"/>
    <w:rsid w:val="0066526E"/>
    <w:rsid w:val="00665E6E"/>
    <w:rsid w:val="00665E8F"/>
    <w:rsid w:val="006666FE"/>
    <w:rsid w:val="00671972"/>
    <w:rsid w:val="00671EC4"/>
    <w:rsid w:val="0067408B"/>
    <w:rsid w:val="00675258"/>
    <w:rsid w:val="00675B33"/>
    <w:rsid w:val="00675D2D"/>
    <w:rsid w:val="00676208"/>
    <w:rsid w:val="006770D1"/>
    <w:rsid w:val="0067735B"/>
    <w:rsid w:val="00677835"/>
    <w:rsid w:val="0067787C"/>
    <w:rsid w:val="0068038D"/>
    <w:rsid w:val="006803B6"/>
    <w:rsid w:val="006819DA"/>
    <w:rsid w:val="006842DE"/>
    <w:rsid w:val="006863AB"/>
    <w:rsid w:val="00692CDC"/>
    <w:rsid w:val="00695381"/>
    <w:rsid w:val="006969B6"/>
    <w:rsid w:val="006A0075"/>
    <w:rsid w:val="006A00A1"/>
    <w:rsid w:val="006A0C53"/>
    <w:rsid w:val="006A3390"/>
    <w:rsid w:val="006A4A48"/>
    <w:rsid w:val="006A540C"/>
    <w:rsid w:val="006A6D27"/>
    <w:rsid w:val="006B29E7"/>
    <w:rsid w:val="006B2B4B"/>
    <w:rsid w:val="006B39D4"/>
    <w:rsid w:val="006B3CE8"/>
    <w:rsid w:val="006B40B3"/>
    <w:rsid w:val="006B43E2"/>
    <w:rsid w:val="006B6E2C"/>
    <w:rsid w:val="006B7591"/>
    <w:rsid w:val="006B7DFF"/>
    <w:rsid w:val="006C144F"/>
    <w:rsid w:val="006C2130"/>
    <w:rsid w:val="006C32C5"/>
    <w:rsid w:val="006C32FD"/>
    <w:rsid w:val="006C33CE"/>
    <w:rsid w:val="006C3AB0"/>
    <w:rsid w:val="006C3E8D"/>
    <w:rsid w:val="006C44E3"/>
    <w:rsid w:val="006C48BF"/>
    <w:rsid w:val="006C578A"/>
    <w:rsid w:val="006D1577"/>
    <w:rsid w:val="006D2FD1"/>
    <w:rsid w:val="006D4320"/>
    <w:rsid w:val="006D4ED1"/>
    <w:rsid w:val="006D6D17"/>
    <w:rsid w:val="006D6EE5"/>
    <w:rsid w:val="006D783D"/>
    <w:rsid w:val="006E0960"/>
    <w:rsid w:val="006E2A27"/>
    <w:rsid w:val="006E36F5"/>
    <w:rsid w:val="006E53FC"/>
    <w:rsid w:val="006E750D"/>
    <w:rsid w:val="006F1845"/>
    <w:rsid w:val="006F30E7"/>
    <w:rsid w:val="006F3646"/>
    <w:rsid w:val="006F40FC"/>
    <w:rsid w:val="006F4F56"/>
    <w:rsid w:val="006F5C51"/>
    <w:rsid w:val="006F7828"/>
    <w:rsid w:val="00700C03"/>
    <w:rsid w:val="00701022"/>
    <w:rsid w:val="0070272A"/>
    <w:rsid w:val="00704294"/>
    <w:rsid w:val="00705C02"/>
    <w:rsid w:val="00706660"/>
    <w:rsid w:val="00706989"/>
    <w:rsid w:val="00706C94"/>
    <w:rsid w:val="007070C7"/>
    <w:rsid w:val="00707B06"/>
    <w:rsid w:val="007109AE"/>
    <w:rsid w:val="00710B72"/>
    <w:rsid w:val="007131E0"/>
    <w:rsid w:val="00713955"/>
    <w:rsid w:val="00714E5E"/>
    <w:rsid w:val="007167BB"/>
    <w:rsid w:val="0071693B"/>
    <w:rsid w:val="007177C1"/>
    <w:rsid w:val="00717854"/>
    <w:rsid w:val="00722AFA"/>
    <w:rsid w:val="007231AA"/>
    <w:rsid w:val="00724229"/>
    <w:rsid w:val="007265EB"/>
    <w:rsid w:val="00727DD6"/>
    <w:rsid w:val="0073097A"/>
    <w:rsid w:val="0073135A"/>
    <w:rsid w:val="0073168E"/>
    <w:rsid w:val="00731819"/>
    <w:rsid w:val="0073364F"/>
    <w:rsid w:val="00734229"/>
    <w:rsid w:val="0073521F"/>
    <w:rsid w:val="00735A89"/>
    <w:rsid w:val="00735EA5"/>
    <w:rsid w:val="00736E4A"/>
    <w:rsid w:val="00737E1A"/>
    <w:rsid w:val="00741CCF"/>
    <w:rsid w:val="00742ACC"/>
    <w:rsid w:val="00742E2F"/>
    <w:rsid w:val="00743291"/>
    <w:rsid w:val="007435EA"/>
    <w:rsid w:val="00743C24"/>
    <w:rsid w:val="00744F6C"/>
    <w:rsid w:val="007478D9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74A24"/>
    <w:rsid w:val="00777637"/>
    <w:rsid w:val="00781D59"/>
    <w:rsid w:val="00782916"/>
    <w:rsid w:val="00783066"/>
    <w:rsid w:val="007836CD"/>
    <w:rsid w:val="007845A5"/>
    <w:rsid w:val="007856B5"/>
    <w:rsid w:val="00787252"/>
    <w:rsid w:val="00787DA6"/>
    <w:rsid w:val="0079012C"/>
    <w:rsid w:val="00791F4B"/>
    <w:rsid w:val="00792316"/>
    <w:rsid w:val="007941D8"/>
    <w:rsid w:val="00795C45"/>
    <w:rsid w:val="007A0EC5"/>
    <w:rsid w:val="007A110D"/>
    <w:rsid w:val="007A34A0"/>
    <w:rsid w:val="007A3766"/>
    <w:rsid w:val="007A51A0"/>
    <w:rsid w:val="007A5984"/>
    <w:rsid w:val="007A59AC"/>
    <w:rsid w:val="007A638F"/>
    <w:rsid w:val="007A6F98"/>
    <w:rsid w:val="007B0660"/>
    <w:rsid w:val="007B1252"/>
    <w:rsid w:val="007B16E6"/>
    <w:rsid w:val="007B1B4F"/>
    <w:rsid w:val="007B222D"/>
    <w:rsid w:val="007B27A8"/>
    <w:rsid w:val="007B5EA2"/>
    <w:rsid w:val="007B6AD1"/>
    <w:rsid w:val="007C0210"/>
    <w:rsid w:val="007C10AC"/>
    <w:rsid w:val="007C1FA8"/>
    <w:rsid w:val="007C238B"/>
    <w:rsid w:val="007C2767"/>
    <w:rsid w:val="007C2B31"/>
    <w:rsid w:val="007C465F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500B"/>
    <w:rsid w:val="007E76EB"/>
    <w:rsid w:val="007E7DC2"/>
    <w:rsid w:val="007F165A"/>
    <w:rsid w:val="007F1840"/>
    <w:rsid w:val="007F1C62"/>
    <w:rsid w:val="007F328F"/>
    <w:rsid w:val="007F4F21"/>
    <w:rsid w:val="007F59DB"/>
    <w:rsid w:val="007F7113"/>
    <w:rsid w:val="007F751E"/>
    <w:rsid w:val="007F7975"/>
    <w:rsid w:val="007F7E7D"/>
    <w:rsid w:val="00801787"/>
    <w:rsid w:val="00801A82"/>
    <w:rsid w:val="00802749"/>
    <w:rsid w:val="008031B4"/>
    <w:rsid w:val="00805459"/>
    <w:rsid w:val="008059E5"/>
    <w:rsid w:val="008060DE"/>
    <w:rsid w:val="00807AAC"/>
    <w:rsid w:val="00810593"/>
    <w:rsid w:val="008105A1"/>
    <w:rsid w:val="00810E26"/>
    <w:rsid w:val="008111BA"/>
    <w:rsid w:val="00812565"/>
    <w:rsid w:val="0081291B"/>
    <w:rsid w:val="00813C92"/>
    <w:rsid w:val="008142AE"/>
    <w:rsid w:val="00817F6C"/>
    <w:rsid w:val="0082003A"/>
    <w:rsid w:val="0082041F"/>
    <w:rsid w:val="008217E5"/>
    <w:rsid w:val="00821AAB"/>
    <w:rsid w:val="00822CDF"/>
    <w:rsid w:val="00822FFE"/>
    <w:rsid w:val="0082426D"/>
    <w:rsid w:val="00824A62"/>
    <w:rsid w:val="00824B18"/>
    <w:rsid w:val="008253C1"/>
    <w:rsid w:val="00825FE5"/>
    <w:rsid w:val="00830331"/>
    <w:rsid w:val="00832FD6"/>
    <w:rsid w:val="008335CF"/>
    <w:rsid w:val="00835361"/>
    <w:rsid w:val="00836830"/>
    <w:rsid w:val="008407B4"/>
    <w:rsid w:val="00840B50"/>
    <w:rsid w:val="00841BA1"/>
    <w:rsid w:val="008429DA"/>
    <w:rsid w:val="00844C2E"/>
    <w:rsid w:val="008465B5"/>
    <w:rsid w:val="0084734C"/>
    <w:rsid w:val="008500A0"/>
    <w:rsid w:val="008506BA"/>
    <w:rsid w:val="00850AB7"/>
    <w:rsid w:val="008520B8"/>
    <w:rsid w:val="00852549"/>
    <w:rsid w:val="00852DDC"/>
    <w:rsid w:val="008539BF"/>
    <w:rsid w:val="00854297"/>
    <w:rsid w:val="008569DA"/>
    <w:rsid w:val="00856AEF"/>
    <w:rsid w:val="00856D8F"/>
    <w:rsid w:val="00856DF3"/>
    <w:rsid w:val="008570CA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0C89"/>
    <w:rsid w:val="00882A19"/>
    <w:rsid w:val="0088329C"/>
    <w:rsid w:val="0088466F"/>
    <w:rsid w:val="008852C0"/>
    <w:rsid w:val="00886AE3"/>
    <w:rsid w:val="00886BB6"/>
    <w:rsid w:val="00892190"/>
    <w:rsid w:val="00892B94"/>
    <w:rsid w:val="00892D7B"/>
    <w:rsid w:val="0089320C"/>
    <w:rsid w:val="008937AC"/>
    <w:rsid w:val="00894FAB"/>
    <w:rsid w:val="0089520A"/>
    <w:rsid w:val="00895782"/>
    <w:rsid w:val="0089639D"/>
    <w:rsid w:val="00896F53"/>
    <w:rsid w:val="0089720A"/>
    <w:rsid w:val="00897B9D"/>
    <w:rsid w:val="008A0D10"/>
    <w:rsid w:val="008A14FB"/>
    <w:rsid w:val="008A1B54"/>
    <w:rsid w:val="008A249F"/>
    <w:rsid w:val="008A3228"/>
    <w:rsid w:val="008A422F"/>
    <w:rsid w:val="008A44B0"/>
    <w:rsid w:val="008A4FB5"/>
    <w:rsid w:val="008A5F5A"/>
    <w:rsid w:val="008A621B"/>
    <w:rsid w:val="008A7567"/>
    <w:rsid w:val="008A7FDA"/>
    <w:rsid w:val="008B05F9"/>
    <w:rsid w:val="008B0A32"/>
    <w:rsid w:val="008B0BF4"/>
    <w:rsid w:val="008B0E33"/>
    <w:rsid w:val="008B1069"/>
    <w:rsid w:val="008B1DB4"/>
    <w:rsid w:val="008B21CA"/>
    <w:rsid w:val="008B2969"/>
    <w:rsid w:val="008B2D9A"/>
    <w:rsid w:val="008B3793"/>
    <w:rsid w:val="008B3B3A"/>
    <w:rsid w:val="008B43F5"/>
    <w:rsid w:val="008B537C"/>
    <w:rsid w:val="008B6B74"/>
    <w:rsid w:val="008C106F"/>
    <w:rsid w:val="008C468E"/>
    <w:rsid w:val="008C5FAA"/>
    <w:rsid w:val="008D25ED"/>
    <w:rsid w:val="008D3371"/>
    <w:rsid w:val="008D33B4"/>
    <w:rsid w:val="008D4B55"/>
    <w:rsid w:val="008D4EE8"/>
    <w:rsid w:val="008D5D42"/>
    <w:rsid w:val="008D797F"/>
    <w:rsid w:val="008E1D85"/>
    <w:rsid w:val="008E25B8"/>
    <w:rsid w:val="008E4497"/>
    <w:rsid w:val="008E47AF"/>
    <w:rsid w:val="008E63AE"/>
    <w:rsid w:val="008E7327"/>
    <w:rsid w:val="008E7676"/>
    <w:rsid w:val="008F011E"/>
    <w:rsid w:val="008F0CC3"/>
    <w:rsid w:val="008F182C"/>
    <w:rsid w:val="008F1EC9"/>
    <w:rsid w:val="008F2DA2"/>
    <w:rsid w:val="008F43D5"/>
    <w:rsid w:val="008F476A"/>
    <w:rsid w:val="008F541B"/>
    <w:rsid w:val="008F68BF"/>
    <w:rsid w:val="008F7C5A"/>
    <w:rsid w:val="00900672"/>
    <w:rsid w:val="00900DB7"/>
    <w:rsid w:val="0090136C"/>
    <w:rsid w:val="00903D8A"/>
    <w:rsid w:val="00903FCC"/>
    <w:rsid w:val="00904573"/>
    <w:rsid w:val="00905DC9"/>
    <w:rsid w:val="00906944"/>
    <w:rsid w:val="009069EF"/>
    <w:rsid w:val="00906F71"/>
    <w:rsid w:val="00907872"/>
    <w:rsid w:val="00910787"/>
    <w:rsid w:val="00914302"/>
    <w:rsid w:val="00914D75"/>
    <w:rsid w:val="00914F6D"/>
    <w:rsid w:val="009159BD"/>
    <w:rsid w:val="00915BB2"/>
    <w:rsid w:val="00916C8E"/>
    <w:rsid w:val="009175E3"/>
    <w:rsid w:val="009229DD"/>
    <w:rsid w:val="00933933"/>
    <w:rsid w:val="00933B77"/>
    <w:rsid w:val="009346C2"/>
    <w:rsid w:val="009354D9"/>
    <w:rsid w:val="0093551F"/>
    <w:rsid w:val="0093698E"/>
    <w:rsid w:val="0094003C"/>
    <w:rsid w:val="009402C0"/>
    <w:rsid w:val="00940D47"/>
    <w:rsid w:val="00940E18"/>
    <w:rsid w:val="00943A07"/>
    <w:rsid w:val="00944F34"/>
    <w:rsid w:val="009453E7"/>
    <w:rsid w:val="00946410"/>
    <w:rsid w:val="00952CAE"/>
    <w:rsid w:val="009544DC"/>
    <w:rsid w:val="00957030"/>
    <w:rsid w:val="00957703"/>
    <w:rsid w:val="00960C09"/>
    <w:rsid w:val="00964505"/>
    <w:rsid w:val="009653A6"/>
    <w:rsid w:val="00965A61"/>
    <w:rsid w:val="00965CE3"/>
    <w:rsid w:val="00965F48"/>
    <w:rsid w:val="00965FF4"/>
    <w:rsid w:val="00966F2A"/>
    <w:rsid w:val="00967A82"/>
    <w:rsid w:val="00967E07"/>
    <w:rsid w:val="00970E9E"/>
    <w:rsid w:val="009710F9"/>
    <w:rsid w:val="00971C13"/>
    <w:rsid w:val="009723A1"/>
    <w:rsid w:val="00974958"/>
    <w:rsid w:val="00974BD7"/>
    <w:rsid w:val="00975857"/>
    <w:rsid w:val="00975959"/>
    <w:rsid w:val="009764F1"/>
    <w:rsid w:val="00977E8C"/>
    <w:rsid w:val="009840C4"/>
    <w:rsid w:val="009846DB"/>
    <w:rsid w:val="00984C00"/>
    <w:rsid w:val="00985351"/>
    <w:rsid w:val="00985A59"/>
    <w:rsid w:val="0099039B"/>
    <w:rsid w:val="00992865"/>
    <w:rsid w:val="00992D08"/>
    <w:rsid w:val="009931F9"/>
    <w:rsid w:val="00993AB7"/>
    <w:rsid w:val="00994DD0"/>
    <w:rsid w:val="00995CBA"/>
    <w:rsid w:val="00995DCD"/>
    <w:rsid w:val="00996842"/>
    <w:rsid w:val="009973DC"/>
    <w:rsid w:val="009A0C24"/>
    <w:rsid w:val="009A1D1D"/>
    <w:rsid w:val="009A33D0"/>
    <w:rsid w:val="009A3C52"/>
    <w:rsid w:val="009A4B58"/>
    <w:rsid w:val="009A5776"/>
    <w:rsid w:val="009A78D7"/>
    <w:rsid w:val="009B144D"/>
    <w:rsid w:val="009B2AA7"/>
    <w:rsid w:val="009B32C4"/>
    <w:rsid w:val="009B4B7D"/>
    <w:rsid w:val="009B4BF3"/>
    <w:rsid w:val="009C0DBF"/>
    <w:rsid w:val="009C10DA"/>
    <w:rsid w:val="009C1317"/>
    <w:rsid w:val="009C1607"/>
    <w:rsid w:val="009C1976"/>
    <w:rsid w:val="009C4201"/>
    <w:rsid w:val="009C4EE7"/>
    <w:rsid w:val="009D1B26"/>
    <w:rsid w:val="009D2055"/>
    <w:rsid w:val="009D264C"/>
    <w:rsid w:val="009D3C14"/>
    <w:rsid w:val="009D3E95"/>
    <w:rsid w:val="009D772A"/>
    <w:rsid w:val="009D7E39"/>
    <w:rsid w:val="009E0815"/>
    <w:rsid w:val="009E1622"/>
    <w:rsid w:val="009E1952"/>
    <w:rsid w:val="009E2114"/>
    <w:rsid w:val="009E2A38"/>
    <w:rsid w:val="009E2DBB"/>
    <w:rsid w:val="009E4190"/>
    <w:rsid w:val="009E4248"/>
    <w:rsid w:val="009E5BAF"/>
    <w:rsid w:val="009E656A"/>
    <w:rsid w:val="009E6C25"/>
    <w:rsid w:val="009E7320"/>
    <w:rsid w:val="009F1B88"/>
    <w:rsid w:val="009F23E4"/>
    <w:rsid w:val="009F4499"/>
    <w:rsid w:val="009F4771"/>
    <w:rsid w:val="009F62B4"/>
    <w:rsid w:val="009F7224"/>
    <w:rsid w:val="00A000AD"/>
    <w:rsid w:val="00A0025B"/>
    <w:rsid w:val="00A01F5D"/>
    <w:rsid w:val="00A04424"/>
    <w:rsid w:val="00A06622"/>
    <w:rsid w:val="00A07FC8"/>
    <w:rsid w:val="00A10A41"/>
    <w:rsid w:val="00A1182E"/>
    <w:rsid w:val="00A13E0E"/>
    <w:rsid w:val="00A144B6"/>
    <w:rsid w:val="00A174E3"/>
    <w:rsid w:val="00A20D15"/>
    <w:rsid w:val="00A21342"/>
    <w:rsid w:val="00A21431"/>
    <w:rsid w:val="00A216F3"/>
    <w:rsid w:val="00A2172F"/>
    <w:rsid w:val="00A23605"/>
    <w:rsid w:val="00A2364D"/>
    <w:rsid w:val="00A237ED"/>
    <w:rsid w:val="00A24F12"/>
    <w:rsid w:val="00A26249"/>
    <w:rsid w:val="00A27004"/>
    <w:rsid w:val="00A27EC7"/>
    <w:rsid w:val="00A30AF1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3B8F"/>
    <w:rsid w:val="00A45341"/>
    <w:rsid w:val="00A45B26"/>
    <w:rsid w:val="00A4683C"/>
    <w:rsid w:val="00A477CB"/>
    <w:rsid w:val="00A50BE7"/>
    <w:rsid w:val="00A51AF9"/>
    <w:rsid w:val="00A532E5"/>
    <w:rsid w:val="00A535F2"/>
    <w:rsid w:val="00A53FDB"/>
    <w:rsid w:val="00A540D4"/>
    <w:rsid w:val="00A60BFF"/>
    <w:rsid w:val="00A6249C"/>
    <w:rsid w:val="00A63AE4"/>
    <w:rsid w:val="00A63F39"/>
    <w:rsid w:val="00A65783"/>
    <w:rsid w:val="00A67ABE"/>
    <w:rsid w:val="00A70720"/>
    <w:rsid w:val="00A7399F"/>
    <w:rsid w:val="00A7456C"/>
    <w:rsid w:val="00A76832"/>
    <w:rsid w:val="00A77823"/>
    <w:rsid w:val="00A800D1"/>
    <w:rsid w:val="00A8086C"/>
    <w:rsid w:val="00A80F3D"/>
    <w:rsid w:val="00A82970"/>
    <w:rsid w:val="00A843D1"/>
    <w:rsid w:val="00A86669"/>
    <w:rsid w:val="00A86F8B"/>
    <w:rsid w:val="00A90A9A"/>
    <w:rsid w:val="00A90DC2"/>
    <w:rsid w:val="00A93B64"/>
    <w:rsid w:val="00A93EFC"/>
    <w:rsid w:val="00A951B0"/>
    <w:rsid w:val="00A969C5"/>
    <w:rsid w:val="00A9795C"/>
    <w:rsid w:val="00AA0C0B"/>
    <w:rsid w:val="00AA14C9"/>
    <w:rsid w:val="00AA1890"/>
    <w:rsid w:val="00AA2B1B"/>
    <w:rsid w:val="00AA31BB"/>
    <w:rsid w:val="00AA3957"/>
    <w:rsid w:val="00AA4F0A"/>
    <w:rsid w:val="00AA5C7D"/>
    <w:rsid w:val="00AA6BD2"/>
    <w:rsid w:val="00AA6CFD"/>
    <w:rsid w:val="00AA6F02"/>
    <w:rsid w:val="00AB3B1E"/>
    <w:rsid w:val="00AB4C1F"/>
    <w:rsid w:val="00AB5E74"/>
    <w:rsid w:val="00AB5F36"/>
    <w:rsid w:val="00AB6A2D"/>
    <w:rsid w:val="00AC0F17"/>
    <w:rsid w:val="00AC1F47"/>
    <w:rsid w:val="00AC3323"/>
    <w:rsid w:val="00AC373E"/>
    <w:rsid w:val="00AC606F"/>
    <w:rsid w:val="00AC648D"/>
    <w:rsid w:val="00AC66E4"/>
    <w:rsid w:val="00AC6BC0"/>
    <w:rsid w:val="00AD004C"/>
    <w:rsid w:val="00AD0541"/>
    <w:rsid w:val="00AD0964"/>
    <w:rsid w:val="00AD1C51"/>
    <w:rsid w:val="00AD2698"/>
    <w:rsid w:val="00AD4D55"/>
    <w:rsid w:val="00AD5022"/>
    <w:rsid w:val="00AD5BA1"/>
    <w:rsid w:val="00AD5F29"/>
    <w:rsid w:val="00AD6121"/>
    <w:rsid w:val="00AD6882"/>
    <w:rsid w:val="00AE0290"/>
    <w:rsid w:val="00AE10AA"/>
    <w:rsid w:val="00AE10F5"/>
    <w:rsid w:val="00AE44F1"/>
    <w:rsid w:val="00AE4677"/>
    <w:rsid w:val="00AE58B9"/>
    <w:rsid w:val="00AE5B0F"/>
    <w:rsid w:val="00AE5CD5"/>
    <w:rsid w:val="00AE65F6"/>
    <w:rsid w:val="00AE690F"/>
    <w:rsid w:val="00AE7CA3"/>
    <w:rsid w:val="00AE7F39"/>
    <w:rsid w:val="00AF0D23"/>
    <w:rsid w:val="00AF1D8E"/>
    <w:rsid w:val="00AF2D19"/>
    <w:rsid w:val="00AF2D98"/>
    <w:rsid w:val="00AF308E"/>
    <w:rsid w:val="00AF4142"/>
    <w:rsid w:val="00AF531C"/>
    <w:rsid w:val="00AF73C3"/>
    <w:rsid w:val="00B017D6"/>
    <w:rsid w:val="00B01FBB"/>
    <w:rsid w:val="00B02F02"/>
    <w:rsid w:val="00B043C7"/>
    <w:rsid w:val="00B04650"/>
    <w:rsid w:val="00B04772"/>
    <w:rsid w:val="00B0619D"/>
    <w:rsid w:val="00B06BA7"/>
    <w:rsid w:val="00B07BCE"/>
    <w:rsid w:val="00B07C23"/>
    <w:rsid w:val="00B10E4A"/>
    <w:rsid w:val="00B11D30"/>
    <w:rsid w:val="00B14B7C"/>
    <w:rsid w:val="00B154DD"/>
    <w:rsid w:val="00B20DCE"/>
    <w:rsid w:val="00B20EDA"/>
    <w:rsid w:val="00B23EF8"/>
    <w:rsid w:val="00B24688"/>
    <w:rsid w:val="00B2538E"/>
    <w:rsid w:val="00B25B15"/>
    <w:rsid w:val="00B26863"/>
    <w:rsid w:val="00B26AB2"/>
    <w:rsid w:val="00B26EF5"/>
    <w:rsid w:val="00B26F79"/>
    <w:rsid w:val="00B27134"/>
    <w:rsid w:val="00B27780"/>
    <w:rsid w:val="00B31920"/>
    <w:rsid w:val="00B32F48"/>
    <w:rsid w:val="00B34E5A"/>
    <w:rsid w:val="00B35A81"/>
    <w:rsid w:val="00B37AA1"/>
    <w:rsid w:val="00B40E6C"/>
    <w:rsid w:val="00B40F19"/>
    <w:rsid w:val="00B40F6C"/>
    <w:rsid w:val="00B42A72"/>
    <w:rsid w:val="00B42E2D"/>
    <w:rsid w:val="00B43092"/>
    <w:rsid w:val="00B47B27"/>
    <w:rsid w:val="00B47FA2"/>
    <w:rsid w:val="00B538A9"/>
    <w:rsid w:val="00B53EF7"/>
    <w:rsid w:val="00B542E6"/>
    <w:rsid w:val="00B564BE"/>
    <w:rsid w:val="00B56F7F"/>
    <w:rsid w:val="00B56FFA"/>
    <w:rsid w:val="00B570A0"/>
    <w:rsid w:val="00B57EF1"/>
    <w:rsid w:val="00B57F61"/>
    <w:rsid w:val="00B602F6"/>
    <w:rsid w:val="00B60FF4"/>
    <w:rsid w:val="00B61612"/>
    <w:rsid w:val="00B63853"/>
    <w:rsid w:val="00B722CB"/>
    <w:rsid w:val="00B7432C"/>
    <w:rsid w:val="00B74666"/>
    <w:rsid w:val="00B74719"/>
    <w:rsid w:val="00B74CE7"/>
    <w:rsid w:val="00B75562"/>
    <w:rsid w:val="00B756A1"/>
    <w:rsid w:val="00B7585A"/>
    <w:rsid w:val="00B76FF8"/>
    <w:rsid w:val="00B80EDB"/>
    <w:rsid w:val="00B81AF4"/>
    <w:rsid w:val="00B83B81"/>
    <w:rsid w:val="00B84239"/>
    <w:rsid w:val="00B90337"/>
    <w:rsid w:val="00B9132E"/>
    <w:rsid w:val="00B92397"/>
    <w:rsid w:val="00B935AF"/>
    <w:rsid w:val="00B940DD"/>
    <w:rsid w:val="00B94CD0"/>
    <w:rsid w:val="00B97D22"/>
    <w:rsid w:val="00BA1A59"/>
    <w:rsid w:val="00BA3C53"/>
    <w:rsid w:val="00BA3DF7"/>
    <w:rsid w:val="00BA47FF"/>
    <w:rsid w:val="00BA5602"/>
    <w:rsid w:val="00BA6550"/>
    <w:rsid w:val="00BA7139"/>
    <w:rsid w:val="00BA7675"/>
    <w:rsid w:val="00BB055B"/>
    <w:rsid w:val="00BB167B"/>
    <w:rsid w:val="00BB239E"/>
    <w:rsid w:val="00BB280A"/>
    <w:rsid w:val="00BB33EB"/>
    <w:rsid w:val="00BB4D1C"/>
    <w:rsid w:val="00BB4E1F"/>
    <w:rsid w:val="00BB7607"/>
    <w:rsid w:val="00BC00DA"/>
    <w:rsid w:val="00BC0E7C"/>
    <w:rsid w:val="00BC11C3"/>
    <w:rsid w:val="00BC1AE6"/>
    <w:rsid w:val="00BC1B85"/>
    <w:rsid w:val="00BC1E4C"/>
    <w:rsid w:val="00BC2AD7"/>
    <w:rsid w:val="00BC36EA"/>
    <w:rsid w:val="00BC4803"/>
    <w:rsid w:val="00BC488B"/>
    <w:rsid w:val="00BC55DF"/>
    <w:rsid w:val="00BC5DE0"/>
    <w:rsid w:val="00BC62F1"/>
    <w:rsid w:val="00BC692F"/>
    <w:rsid w:val="00BC745F"/>
    <w:rsid w:val="00BD0053"/>
    <w:rsid w:val="00BD0AAD"/>
    <w:rsid w:val="00BD0B1D"/>
    <w:rsid w:val="00BD0D00"/>
    <w:rsid w:val="00BD0D43"/>
    <w:rsid w:val="00BD2A82"/>
    <w:rsid w:val="00BD2FF4"/>
    <w:rsid w:val="00BD3281"/>
    <w:rsid w:val="00BD4427"/>
    <w:rsid w:val="00BD472C"/>
    <w:rsid w:val="00BD55F1"/>
    <w:rsid w:val="00BD5B34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1783"/>
    <w:rsid w:val="00BF2E60"/>
    <w:rsid w:val="00BF3B84"/>
    <w:rsid w:val="00BF58D3"/>
    <w:rsid w:val="00BF5FD2"/>
    <w:rsid w:val="00C00201"/>
    <w:rsid w:val="00C008D7"/>
    <w:rsid w:val="00C01C8A"/>
    <w:rsid w:val="00C01DD0"/>
    <w:rsid w:val="00C01EB6"/>
    <w:rsid w:val="00C03547"/>
    <w:rsid w:val="00C04CA6"/>
    <w:rsid w:val="00C06FC6"/>
    <w:rsid w:val="00C0723D"/>
    <w:rsid w:val="00C07508"/>
    <w:rsid w:val="00C07ADC"/>
    <w:rsid w:val="00C101E0"/>
    <w:rsid w:val="00C10397"/>
    <w:rsid w:val="00C10719"/>
    <w:rsid w:val="00C11825"/>
    <w:rsid w:val="00C119F4"/>
    <w:rsid w:val="00C12A38"/>
    <w:rsid w:val="00C1558B"/>
    <w:rsid w:val="00C17E58"/>
    <w:rsid w:val="00C17E72"/>
    <w:rsid w:val="00C203B2"/>
    <w:rsid w:val="00C2548A"/>
    <w:rsid w:val="00C256E5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B55"/>
    <w:rsid w:val="00C35D32"/>
    <w:rsid w:val="00C3763A"/>
    <w:rsid w:val="00C377DB"/>
    <w:rsid w:val="00C402D7"/>
    <w:rsid w:val="00C440AD"/>
    <w:rsid w:val="00C458C7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3DAD"/>
    <w:rsid w:val="00C64770"/>
    <w:rsid w:val="00C6536F"/>
    <w:rsid w:val="00C6563C"/>
    <w:rsid w:val="00C656A6"/>
    <w:rsid w:val="00C65729"/>
    <w:rsid w:val="00C65AE7"/>
    <w:rsid w:val="00C67975"/>
    <w:rsid w:val="00C71AC6"/>
    <w:rsid w:val="00C72013"/>
    <w:rsid w:val="00C74ED6"/>
    <w:rsid w:val="00C765E2"/>
    <w:rsid w:val="00C77721"/>
    <w:rsid w:val="00C77AAD"/>
    <w:rsid w:val="00C84000"/>
    <w:rsid w:val="00C8482C"/>
    <w:rsid w:val="00C848F6"/>
    <w:rsid w:val="00C84BD7"/>
    <w:rsid w:val="00C8509F"/>
    <w:rsid w:val="00C86B03"/>
    <w:rsid w:val="00C873D8"/>
    <w:rsid w:val="00C908B8"/>
    <w:rsid w:val="00C90E28"/>
    <w:rsid w:val="00C90F0A"/>
    <w:rsid w:val="00C91EF2"/>
    <w:rsid w:val="00C9342A"/>
    <w:rsid w:val="00C936D3"/>
    <w:rsid w:val="00C942F1"/>
    <w:rsid w:val="00C949F0"/>
    <w:rsid w:val="00C96094"/>
    <w:rsid w:val="00CA053B"/>
    <w:rsid w:val="00CA0D4F"/>
    <w:rsid w:val="00CA497B"/>
    <w:rsid w:val="00CA55F8"/>
    <w:rsid w:val="00CA6612"/>
    <w:rsid w:val="00CA6E48"/>
    <w:rsid w:val="00CB073F"/>
    <w:rsid w:val="00CB0ACB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31F1"/>
    <w:rsid w:val="00CD378B"/>
    <w:rsid w:val="00CD3A82"/>
    <w:rsid w:val="00CD4595"/>
    <w:rsid w:val="00CD5396"/>
    <w:rsid w:val="00CD7282"/>
    <w:rsid w:val="00CE1933"/>
    <w:rsid w:val="00CE20EF"/>
    <w:rsid w:val="00CE3A94"/>
    <w:rsid w:val="00CE3B7C"/>
    <w:rsid w:val="00CE453E"/>
    <w:rsid w:val="00CE494D"/>
    <w:rsid w:val="00CE581B"/>
    <w:rsid w:val="00CE7280"/>
    <w:rsid w:val="00CF1A9D"/>
    <w:rsid w:val="00CF1D93"/>
    <w:rsid w:val="00CF225F"/>
    <w:rsid w:val="00CF3526"/>
    <w:rsid w:val="00CF37CA"/>
    <w:rsid w:val="00CF7CBC"/>
    <w:rsid w:val="00D005E5"/>
    <w:rsid w:val="00D01776"/>
    <w:rsid w:val="00D01DCE"/>
    <w:rsid w:val="00D022BA"/>
    <w:rsid w:val="00D029FF"/>
    <w:rsid w:val="00D039D6"/>
    <w:rsid w:val="00D05025"/>
    <w:rsid w:val="00D06D98"/>
    <w:rsid w:val="00D0787E"/>
    <w:rsid w:val="00D11751"/>
    <w:rsid w:val="00D1258D"/>
    <w:rsid w:val="00D13BFA"/>
    <w:rsid w:val="00D14E03"/>
    <w:rsid w:val="00D15AC2"/>
    <w:rsid w:val="00D160C3"/>
    <w:rsid w:val="00D16CD8"/>
    <w:rsid w:val="00D20FD7"/>
    <w:rsid w:val="00D23A0B"/>
    <w:rsid w:val="00D2480D"/>
    <w:rsid w:val="00D24C4E"/>
    <w:rsid w:val="00D265FB"/>
    <w:rsid w:val="00D26AC1"/>
    <w:rsid w:val="00D276D3"/>
    <w:rsid w:val="00D27AC3"/>
    <w:rsid w:val="00D27ECE"/>
    <w:rsid w:val="00D3079B"/>
    <w:rsid w:val="00D3375D"/>
    <w:rsid w:val="00D354B4"/>
    <w:rsid w:val="00D37225"/>
    <w:rsid w:val="00D374D6"/>
    <w:rsid w:val="00D37742"/>
    <w:rsid w:val="00D37D0E"/>
    <w:rsid w:val="00D37DE6"/>
    <w:rsid w:val="00D408C3"/>
    <w:rsid w:val="00D40B6E"/>
    <w:rsid w:val="00D41529"/>
    <w:rsid w:val="00D46124"/>
    <w:rsid w:val="00D461AE"/>
    <w:rsid w:val="00D4687F"/>
    <w:rsid w:val="00D5138F"/>
    <w:rsid w:val="00D52161"/>
    <w:rsid w:val="00D5401A"/>
    <w:rsid w:val="00D543A7"/>
    <w:rsid w:val="00D55373"/>
    <w:rsid w:val="00D55A39"/>
    <w:rsid w:val="00D55D88"/>
    <w:rsid w:val="00D5614C"/>
    <w:rsid w:val="00D574CB"/>
    <w:rsid w:val="00D61757"/>
    <w:rsid w:val="00D61A33"/>
    <w:rsid w:val="00D62707"/>
    <w:rsid w:val="00D6423D"/>
    <w:rsid w:val="00D65746"/>
    <w:rsid w:val="00D679C2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85C1B"/>
    <w:rsid w:val="00D87A87"/>
    <w:rsid w:val="00D90FD1"/>
    <w:rsid w:val="00D91D2B"/>
    <w:rsid w:val="00D91DF5"/>
    <w:rsid w:val="00D92EAA"/>
    <w:rsid w:val="00D939F2"/>
    <w:rsid w:val="00D94E71"/>
    <w:rsid w:val="00D95044"/>
    <w:rsid w:val="00D956B5"/>
    <w:rsid w:val="00D95C19"/>
    <w:rsid w:val="00D95C4E"/>
    <w:rsid w:val="00D969F9"/>
    <w:rsid w:val="00D97BDA"/>
    <w:rsid w:val="00DA0156"/>
    <w:rsid w:val="00DA041C"/>
    <w:rsid w:val="00DA17BF"/>
    <w:rsid w:val="00DA1920"/>
    <w:rsid w:val="00DA1A76"/>
    <w:rsid w:val="00DA1AD1"/>
    <w:rsid w:val="00DA2C65"/>
    <w:rsid w:val="00DA43E2"/>
    <w:rsid w:val="00DA4B89"/>
    <w:rsid w:val="00DA6108"/>
    <w:rsid w:val="00DA6485"/>
    <w:rsid w:val="00DA685D"/>
    <w:rsid w:val="00DA6962"/>
    <w:rsid w:val="00DA7763"/>
    <w:rsid w:val="00DA7F45"/>
    <w:rsid w:val="00DB078B"/>
    <w:rsid w:val="00DB1250"/>
    <w:rsid w:val="00DB348F"/>
    <w:rsid w:val="00DB37FC"/>
    <w:rsid w:val="00DB5DD7"/>
    <w:rsid w:val="00DC14AF"/>
    <w:rsid w:val="00DC18E9"/>
    <w:rsid w:val="00DC2751"/>
    <w:rsid w:val="00DC3486"/>
    <w:rsid w:val="00DC3EB9"/>
    <w:rsid w:val="00DC5548"/>
    <w:rsid w:val="00DC5B9B"/>
    <w:rsid w:val="00DD040F"/>
    <w:rsid w:val="00DD073A"/>
    <w:rsid w:val="00DD1246"/>
    <w:rsid w:val="00DD1546"/>
    <w:rsid w:val="00DD3A42"/>
    <w:rsid w:val="00DD4C85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E7245"/>
    <w:rsid w:val="00DF470A"/>
    <w:rsid w:val="00DF4B2B"/>
    <w:rsid w:val="00DF5DCD"/>
    <w:rsid w:val="00DF6C9C"/>
    <w:rsid w:val="00DF77C8"/>
    <w:rsid w:val="00E00327"/>
    <w:rsid w:val="00E007A3"/>
    <w:rsid w:val="00E02CD0"/>
    <w:rsid w:val="00E03338"/>
    <w:rsid w:val="00E033D0"/>
    <w:rsid w:val="00E03B35"/>
    <w:rsid w:val="00E03C52"/>
    <w:rsid w:val="00E04688"/>
    <w:rsid w:val="00E0551E"/>
    <w:rsid w:val="00E0645D"/>
    <w:rsid w:val="00E0711D"/>
    <w:rsid w:val="00E1716E"/>
    <w:rsid w:val="00E216C6"/>
    <w:rsid w:val="00E30E71"/>
    <w:rsid w:val="00E31639"/>
    <w:rsid w:val="00E3305D"/>
    <w:rsid w:val="00E340E6"/>
    <w:rsid w:val="00E34C25"/>
    <w:rsid w:val="00E36442"/>
    <w:rsid w:val="00E36C66"/>
    <w:rsid w:val="00E37BF7"/>
    <w:rsid w:val="00E40A75"/>
    <w:rsid w:val="00E40FA2"/>
    <w:rsid w:val="00E41256"/>
    <w:rsid w:val="00E41FB7"/>
    <w:rsid w:val="00E4276E"/>
    <w:rsid w:val="00E42ABF"/>
    <w:rsid w:val="00E42D0A"/>
    <w:rsid w:val="00E432CB"/>
    <w:rsid w:val="00E438FA"/>
    <w:rsid w:val="00E44103"/>
    <w:rsid w:val="00E451A9"/>
    <w:rsid w:val="00E45553"/>
    <w:rsid w:val="00E47E1D"/>
    <w:rsid w:val="00E52057"/>
    <w:rsid w:val="00E52432"/>
    <w:rsid w:val="00E539B7"/>
    <w:rsid w:val="00E56963"/>
    <w:rsid w:val="00E6010D"/>
    <w:rsid w:val="00E6043F"/>
    <w:rsid w:val="00E65C65"/>
    <w:rsid w:val="00E65EC9"/>
    <w:rsid w:val="00E66223"/>
    <w:rsid w:val="00E7026C"/>
    <w:rsid w:val="00E763AD"/>
    <w:rsid w:val="00E7762A"/>
    <w:rsid w:val="00E820C0"/>
    <w:rsid w:val="00E82155"/>
    <w:rsid w:val="00E82A4C"/>
    <w:rsid w:val="00E84DF6"/>
    <w:rsid w:val="00E85F1D"/>
    <w:rsid w:val="00E8716C"/>
    <w:rsid w:val="00E87535"/>
    <w:rsid w:val="00E92152"/>
    <w:rsid w:val="00E93B06"/>
    <w:rsid w:val="00E950F5"/>
    <w:rsid w:val="00E9518F"/>
    <w:rsid w:val="00E95D92"/>
    <w:rsid w:val="00EA1722"/>
    <w:rsid w:val="00EA3862"/>
    <w:rsid w:val="00EA64EA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3702"/>
    <w:rsid w:val="00EC4C3A"/>
    <w:rsid w:val="00EC59DF"/>
    <w:rsid w:val="00EC6C23"/>
    <w:rsid w:val="00EC6F72"/>
    <w:rsid w:val="00EC79E5"/>
    <w:rsid w:val="00ED0399"/>
    <w:rsid w:val="00ED0551"/>
    <w:rsid w:val="00ED09BF"/>
    <w:rsid w:val="00ED6CDE"/>
    <w:rsid w:val="00ED7653"/>
    <w:rsid w:val="00ED7C7C"/>
    <w:rsid w:val="00EE0389"/>
    <w:rsid w:val="00EE2127"/>
    <w:rsid w:val="00EE22E3"/>
    <w:rsid w:val="00EE2941"/>
    <w:rsid w:val="00EE423A"/>
    <w:rsid w:val="00EE5818"/>
    <w:rsid w:val="00EF01E3"/>
    <w:rsid w:val="00EF4631"/>
    <w:rsid w:val="00EF5025"/>
    <w:rsid w:val="00EF53B1"/>
    <w:rsid w:val="00EF72D7"/>
    <w:rsid w:val="00F00B46"/>
    <w:rsid w:val="00F01DAA"/>
    <w:rsid w:val="00F03320"/>
    <w:rsid w:val="00F047C5"/>
    <w:rsid w:val="00F04BD4"/>
    <w:rsid w:val="00F07153"/>
    <w:rsid w:val="00F078DC"/>
    <w:rsid w:val="00F07B47"/>
    <w:rsid w:val="00F109A2"/>
    <w:rsid w:val="00F11F4D"/>
    <w:rsid w:val="00F1241E"/>
    <w:rsid w:val="00F131CF"/>
    <w:rsid w:val="00F13322"/>
    <w:rsid w:val="00F17504"/>
    <w:rsid w:val="00F200B5"/>
    <w:rsid w:val="00F20446"/>
    <w:rsid w:val="00F21C88"/>
    <w:rsid w:val="00F22826"/>
    <w:rsid w:val="00F2606F"/>
    <w:rsid w:val="00F26477"/>
    <w:rsid w:val="00F27C1E"/>
    <w:rsid w:val="00F27EF9"/>
    <w:rsid w:val="00F313C2"/>
    <w:rsid w:val="00F33A3C"/>
    <w:rsid w:val="00F33B8D"/>
    <w:rsid w:val="00F34290"/>
    <w:rsid w:val="00F36829"/>
    <w:rsid w:val="00F40BFE"/>
    <w:rsid w:val="00F41446"/>
    <w:rsid w:val="00F422F4"/>
    <w:rsid w:val="00F42472"/>
    <w:rsid w:val="00F428B7"/>
    <w:rsid w:val="00F4355D"/>
    <w:rsid w:val="00F43BA2"/>
    <w:rsid w:val="00F442BE"/>
    <w:rsid w:val="00F44C3F"/>
    <w:rsid w:val="00F4646B"/>
    <w:rsid w:val="00F475DC"/>
    <w:rsid w:val="00F47D8B"/>
    <w:rsid w:val="00F508F1"/>
    <w:rsid w:val="00F51F56"/>
    <w:rsid w:val="00F52376"/>
    <w:rsid w:val="00F5267E"/>
    <w:rsid w:val="00F54702"/>
    <w:rsid w:val="00F56D7D"/>
    <w:rsid w:val="00F60E5E"/>
    <w:rsid w:val="00F60EE2"/>
    <w:rsid w:val="00F613C7"/>
    <w:rsid w:val="00F622D0"/>
    <w:rsid w:val="00F638AB"/>
    <w:rsid w:val="00F64394"/>
    <w:rsid w:val="00F65492"/>
    <w:rsid w:val="00F6603B"/>
    <w:rsid w:val="00F70007"/>
    <w:rsid w:val="00F70258"/>
    <w:rsid w:val="00F70AB1"/>
    <w:rsid w:val="00F738E0"/>
    <w:rsid w:val="00F739CB"/>
    <w:rsid w:val="00F74145"/>
    <w:rsid w:val="00F74766"/>
    <w:rsid w:val="00F80359"/>
    <w:rsid w:val="00F82925"/>
    <w:rsid w:val="00F83141"/>
    <w:rsid w:val="00F83498"/>
    <w:rsid w:val="00F83EDB"/>
    <w:rsid w:val="00F845CB"/>
    <w:rsid w:val="00F8787B"/>
    <w:rsid w:val="00F90CA1"/>
    <w:rsid w:val="00F9457E"/>
    <w:rsid w:val="00F9749D"/>
    <w:rsid w:val="00F9757E"/>
    <w:rsid w:val="00FA12C9"/>
    <w:rsid w:val="00FA3A7B"/>
    <w:rsid w:val="00FA5473"/>
    <w:rsid w:val="00FA64DA"/>
    <w:rsid w:val="00FA661B"/>
    <w:rsid w:val="00FA6852"/>
    <w:rsid w:val="00FA6A62"/>
    <w:rsid w:val="00FA7816"/>
    <w:rsid w:val="00FB201B"/>
    <w:rsid w:val="00FB27FE"/>
    <w:rsid w:val="00FB6652"/>
    <w:rsid w:val="00FB74D4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67A"/>
    <w:rsid w:val="00FC6B11"/>
    <w:rsid w:val="00FC7DC9"/>
    <w:rsid w:val="00FD08E6"/>
    <w:rsid w:val="00FD191A"/>
    <w:rsid w:val="00FD1FCA"/>
    <w:rsid w:val="00FD3791"/>
    <w:rsid w:val="00FD465C"/>
    <w:rsid w:val="00FD500F"/>
    <w:rsid w:val="00FD7E34"/>
    <w:rsid w:val="00FE12E3"/>
    <w:rsid w:val="00FE161C"/>
    <w:rsid w:val="00FE4D82"/>
    <w:rsid w:val="00FE7226"/>
    <w:rsid w:val="00FF0665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365E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6F4F5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FA5473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FA5473"/>
    <w:rPr>
      <w:rFonts w:ascii="Arial" w:eastAsia="Times New Roman" w:hAnsi="Arial" w:cs="Arial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AE0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290"/>
    <w:rPr>
      <w:lang w:eastAsia="ar-SA"/>
    </w:rPr>
  </w:style>
  <w:style w:type="character" w:styleId="Odwoanieprzypisukocowego">
    <w:name w:val="endnote reference"/>
    <w:basedOn w:val="Domylnaczcionkaakapitu"/>
    <w:rsid w:val="00AE029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2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https://www.knf.gov.pl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://www.plk-sa.pl/klienci-i-kontrahenci/bezpieczenstwo-informacji-spol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E4D5F-9E43-4A97-ACA4-C4543C961B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7883</Words>
  <Characters>47303</Characters>
  <Application>Microsoft Office Word</Application>
  <DocSecurity>0</DocSecurity>
  <Lines>394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55076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Fiś Ewa</cp:lastModifiedBy>
  <cp:revision>3</cp:revision>
  <cp:lastPrinted>2026-03-06T07:33:00Z</cp:lastPrinted>
  <dcterms:created xsi:type="dcterms:W3CDTF">2026-03-06T07:33:00Z</dcterms:created>
  <dcterms:modified xsi:type="dcterms:W3CDTF">2026-03-06T07:38:00Z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